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B4F410" w14:textId="77777777" w:rsidR="00B0247A" w:rsidRPr="00073327" w:rsidRDefault="00B0247A" w:rsidP="00073327">
      <w:pPr>
        <w:spacing w:line="276" w:lineRule="auto"/>
        <w:ind w:right="10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73327">
        <w:rPr>
          <w:rFonts w:ascii="Times New Roman" w:hAnsi="Times New Roman" w:cs="Times New Roman"/>
          <w:b/>
          <w:color w:val="000000"/>
          <w:sz w:val="24"/>
          <w:szCs w:val="24"/>
        </w:rPr>
        <w:t>T.C.</w:t>
      </w:r>
    </w:p>
    <w:p w14:paraId="2703F14A" w14:textId="77777777" w:rsidR="00B0247A" w:rsidRPr="00073327" w:rsidRDefault="00B0247A" w:rsidP="00073327">
      <w:pPr>
        <w:spacing w:line="276" w:lineRule="auto"/>
        <w:ind w:right="10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73327">
        <w:rPr>
          <w:rFonts w:ascii="Times New Roman" w:hAnsi="Times New Roman" w:cs="Times New Roman"/>
          <w:b/>
          <w:color w:val="000000"/>
          <w:sz w:val="24"/>
          <w:szCs w:val="24"/>
        </w:rPr>
        <w:t>MİLLÎ EĞİTİM BAKANLIĞI</w:t>
      </w:r>
    </w:p>
    <w:p w14:paraId="5D4C77CD" w14:textId="77777777" w:rsidR="007B13F9" w:rsidRPr="00073327" w:rsidRDefault="000F7BED" w:rsidP="00073327">
      <w:pPr>
        <w:spacing w:line="276" w:lineRule="auto"/>
        <w:ind w:right="10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3327">
        <w:rPr>
          <w:rFonts w:ascii="Times New Roman" w:hAnsi="Times New Roman" w:cs="Times New Roman"/>
          <w:b/>
          <w:sz w:val="24"/>
          <w:szCs w:val="24"/>
        </w:rPr>
        <w:t>Millî</w:t>
      </w:r>
      <w:r w:rsidR="007B13F9" w:rsidRPr="00073327">
        <w:rPr>
          <w:rFonts w:ascii="Times New Roman" w:hAnsi="Times New Roman" w:cs="Times New Roman"/>
          <w:b/>
          <w:sz w:val="24"/>
          <w:szCs w:val="24"/>
        </w:rPr>
        <w:t xml:space="preserve"> Eğitim Akademisi Başkanlığı</w:t>
      </w:r>
    </w:p>
    <w:p w14:paraId="50B9547F" w14:textId="77777777" w:rsidR="00FF0B0B" w:rsidRDefault="00FF0B0B" w:rsidP="00073327">
      <w:pPr>
        <w:widowControl/>
        <w:autoSpaceDE/>
        <w:spacing w:line="276" w:lineRule="auto"/>
        <w:ind w:right="10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99CDE18" w14:textId="2F64FFE2" w:rsidR="00B0247A" w:rsidRPr="00073327" w:rsidRDefault="00FF0D25" w:rsidP="00073327">
      <w:pPr>
        <w:widowControl/>
        <w:autoSpaceDE/>
        <w:spacing w:line="276" w:lineRule="auto"/>
        <w:ind w:right="10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73327">
        <w:rPr>
          <w:rFonts w:ascii="Times New Roman" w:hAnsi="Times New Roman" w:cs="Times New Roman"/>
          <w:b/>
          <w:bCs/>
          <w:color w:val="000000"/>
          <w:sz w:val="24"/>
          <w:szCs w:val="24"/>
        </w:rPr>
        <w:t>Meslekî</w:t>
      </w:r>
      <w:r w:rsidR="00B0247A" w:rsidRPr="0007332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Gelişim Programı</w:t>
      </w:r>
    </w:p>
    <w:p w14:paraId="72012AC3" w14:textId="77777777" w:rsidR="000E3D1E" w:rsidRPr="00073327" w:rsidRDefault="000E3D1E" w:rsidP="00073327">
      <w:pPr>
        <w:widowControl/>
        <w:autoSpaceDE/>
        <w:spacing w:line="276" w:lineRule="auto"/>
        <w:ind w:right="10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935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3260"/>
        <w:gridCol w:w="2977"/>
      </w:tblGrid>
      <w:tr w:rsidR="007105F2" w:rsidRPr="00073327" w14:paraId="1E6DBD01" w14:textId="77777777" w:rsidTr="003365A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27832" w14:textId="77777777" w:rsidR="007105F2" w:rsidRPr="00073327" w:rsidRDefault="007105F2" w:rsidP="00073327">
            <w:pPr>
              <w:widowControl/>
              <w:suppressAutoHyphens w:val="0"/>
              <w:autoSpaceDE/>
              <w:spacing w:line="276" w:lineRule="auto"/>
              <w:ind w:right="10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0733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9EBA8" w14:textId="77777777" w:rsidR="007105F2" w:rsidRPr="00073327" w:rsidRDefault="007105F2" w:rsidP="00073327">
            <w:pPr>
              <w:widowControl/>
              <w:suppressAutoHyphens w:val="0"/>
              <w:autoSpaceDE/>
              <w:spacing w:line="276" w:lineRule="auto"/>
              <w:ind w:right="10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0733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ALT ALAN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26F88" w14:textId="77777777" w:rsidR="007105F2" w:rsidRPr="00073327" w:rsidRDefault="007105F2" w:rsidP="00073327">
            <w:pPr>
              <w:widowControl/>
              <w:suppressAutoHyphens w:val="0"/>
              <w:autoSpaceDE/>
              <w:spacing w:line="276" w:lineRule="auto"/>
              <w:ind w:right="10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0733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KODU</w:t>
            </w:r>
          </w:p>
        </w:tc>
      </w:tr>
      <w:tr w:rsidR="007105F2" w:rsidRPr="00073327" w14:paraId="06BA0F97" w14:textId="77777777" w:rsidTr="00FF0B0B">
        <w:trPr>
          <w:trHeight w:val="305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887EE" w14:textId="77777777" w:rsidR="007105F2" w:rsidRPr="00073327" w:rsidRDefault="005D5D6E" w:rsidP="00073327">
            <w:pPr>
              <w:widowControl/>
              <w:suppressAutoHyphens w:val="0"/>
              <w:autoSpaceDE/>
              <w:spacing w:line="276" w:lineRule="auto"/>
              <w:ind w:right="10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0733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Öğretmen Eğitimleri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3BAFC" w14:textId="77777777" w:rsidR="007105F2" w:rsidRPr="00073327" w:rsidRDefault="0063133B" w:rsidP="00073327">
            <w:pPr>
              <w:spacing w:after="120" w:line="276" w:lineRule="auto"/>
              <w:ind w:right="10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Genel</w:t>
            </w:r>
            <w:r w:rsidR="000979A4" w:rsidRPr="0007332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 Alan Eğitimleri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92340" w14:textId="77777777" w:rsidR="007105F2" w:rsidRPr="00073327" w:rsidRDefault="0063133B" w:rsidP="00073327">
            <w:pPr>
              <w:widowControl/>
              <w:suppressAutoHyphens w:val="0"/>
              <w:autoSpaceDE/>
              <w:spacing w:line="276" w:lineRule="auto"/>
              <w:ind w:right="10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63133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2.01.03.01.226</w:t>
            </w:r>
          </w:p>
        </w:tc>
      </w:tr>
    </w:tbl>
    <w:p w14:paraId="2AF4D652" w14:textId="77777777" w:rsidR="00B0247A" w:rsidRPr="00073327" w:rsidRDefault="00B0247A" w:rsidP="00073327">
      <w:pPr>
        <w:spacing w:line="276" w:lineRule="auto"/>
        <w:ind w:right="10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DCEBFB0" w14:textId="77777777" w:rsidR="00B0247A" w:rsidRPr="00073327" w:rsidRDefault="00B0247A" w:rsidP="00073327">
      <w:pPr>
        <w:pStyle w:val="ListParagraph1"/>
        <w:numPr>
          <w:ilvl w:val="0"/>
          <w:numId w:val="5"/>
        </w:numPr>
        <w:spacing w:line="276" w:lineRule="auto"/>
        <w:ind w:right="107"/>
        <w:jc w:val="both"/>
        <w:rPr>
          <w:color w:val="000000"/>
          <w:sz w:val="24"/>
        </w:rPr>
      </w:pPr>
      <w:r w:rsidRPr="00073327">
        <w:rPr>
          <w:b/>
          <w:color w:val="000000"/>
          <w:sz w:val="24"/>
        </w:rPr>
        <w:t>ETKİNLİĞİN ADI</w:t>
      </w:r>
    </w:p>
    <w:p w14:paraId="4F9C89BE" w14:textId="6E24D3A6" w:rsidR="008F5873" w:rsidRDefault="009F1E4D" w:rsidP="00073327">
      <w:pPr>
        <w:spacing w:line="276" w:lineRule="auto"/>
        <w:ind w:left="720" w:right="107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tr-TR"/>
        </w:rPr>
      </w:pPr>
      <w:bookmarkStart w:id="0" w:name="_GoBack"/>
      <w:r w:rsidRPr="00073327">
        <w:rPr>
          <w:rFonts w:ascii="Times New Roman" w:hAnsi="Times New Roman" w:cs="Times New Roman"/>
          <w:bCs/>
          <w:color w:val="000000"/>
          <w:sz w:val="24"/>
          <w:szCs w:val="24"/>
          <w:lang w:eastAsia="tr-TR"/>
        </w:rPr>
        <w:t>Türkiye Yüzy</w:t>
      </w:r>
      <w:r w:rsidR="001F1E80" w:rsidRPr="00073327">
        <w:rPr>
          <w:rFonts w:ascii="Times New Roman" w:hAnsi="Times New Roman" w:cs="Times New Roman"/>
          <w:bCs/>
          <w:color w:val="000000"/>
          <w:sz w:val="24"/>
          <w:szCs w:val="24"/>
          <w:lang w:eastAsia="tr-TR"/>
        </w:rPr>
        <w:t>ılı Maa</w:t>
      </w:r>
      <w:r w:rsidR="000F5F73" w:rsidRPr="00073327">
        <w:rPr>
          <w:rFonts w:ascii="Times New Roman" w:hAnsi="Times New Roman" w:cs="Times New Roman"/>
          <w:bCs/>
          <w:color w:val="000000"/>
          <w:sz w:val="24"/>
          <w:szCs w:val="24"/>
          <w:lang w:eastAsia="tr-TR"/>
        </w:rPr>
        <w:t>rif</w:t>
      </w:r>
      <w:r w:rsidR="00FF0B0B">
        <w:rPr>
          <w:rFonts w:ascii="Times New Roman" w:hAnsi="Times New Roman" w:cs="Times New Roman"/>
          <w:bCs/>
          <w:color w:val="000000"/>
          <w:sz w:val="24"/>
          <w:szCs w:val="24"/>
          <w:lang w:eastAsia="tr-TR"/>
        </w:rPr>
        <w:t xml:space="preserve"> </w:t>
      </w:r>
      <w:r w:rsidR="000F5F73" w:rsidRPr="00073327">
        <w:rPr>
          <w:rFonts w:ascii="Times New Roman" w:hAnsi="Times New Roman" w:cs="Times New Roman"/>
          <w:bCs/>
          <w:color w:val="000000"/>
          <w:sz w:val="24"/>
          <w:szCs w:val="24"/>
          <w:lang w:eastAsia="tr-TR"/>
        </w:rPr>
        <w:t xml:space="preserve"> Modeli </w:t>
      </w:r>
      <w:r w:rsidR="000F7BED" w:rsidRPr="00073327">
        <w:rPr>
          <w:rFonts w:ascii="Times New Roman" w:hAnsi="Times New Roman" w:cs="Times New Roman"/>
          <w:bCs/>
          <w:color w:val="000000"/>
          <w:sz w:val="24"/>
          <w:szCs w:val="24"/>
          <w:lang w:eastAsia="tr-TR"/>
        </w:rPr>
        <w:t xml:space="preserve">İzleme ve Değerlendirme </w:t>
      </w:r>
      <w:r w:rsidR="00CE066D" w:rsidRPr="00073327">
        <w:rPr>
          <w:rFonts w:ascii="Times New Roman" w:hAnsi="Times New Roman" w:cs="Times New Roman"/>
          <w:bCs/>
          <w:color w:val="000000"/>
          <w:sz w:val="24"/>
          <w:szCs w:val="24"/>
          <w:lang w:eastAsia="tr-TR"/>
        </w:rPr>
        <w:t>Süreci</w:t>
      </w:r>
      <w:r w:rsidR="000F7BED" w:rsidRPr="00073327">
        <w:rPr>
          <w:rFonts w:ascii="Times New Roman" w:hAnsi="Times New Roman" w:cs="Times New Roman"/>
          <w:bCs/>
          <w:color w:val="000000"/>
          <w:sz w:val="24"/>
          <w:szCs w:val="24"/>
          <w:lang w:eastAsia="tr-TR"/>
        </w:rPr>
        <w:t xml:space="preserve"> Semineri</w:t>
      </w:r>
    </w:p>
    <w:bookmarkEnd w:id="0"/>
    <w:p w14:paraId="15B6715A" w14:textId="77777777" w:rsidR="00FF0B0B" w:rsidRPr="00073327" w:rsidRDefault="00FF0B0B" w:rsidP="00073327">
      <w:pPr>
        <w:spacing w:line="276" w:lineRule="auto"/>
        <w:ind w:left="720" w:right="107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tr-TR"/>
        </w:rPr>
      </w:pPr>
    </w:p>
    <w:p w14:paraId="435D30D0" w14:textId="77777777" w:rsidR="00B0247A" w:rsidRPr="00073327" w:rsidRDefault="00B0247A" w:rsidP="00073327">
      <w:pPr>
        <w:numPr>
          <w:ilvl w:val="0"/>
          <w:numId w:val="5"/>
        </w:numPr>
        <w:spacing w:line="276" w:lineRule="auto"/>
        <w:ind w:right="10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73327">
        <w:rPr>
          <w:rFonts w:ascii="Times New Roman" w:hAnsi="Times New Roman" w:cs="Times New Roman"/>
          <w:b/>
          <w:color w:val="000000"/>
          <w:sz w:val="24"/>
          <w:szCs w:val="24"/>
        </w:rPr>
        <w:t>ETKİNLİĞİN AMAÇLARI</w:t>
      </w:r>
    </w:p>
    <w:p w14:paraId="69267FE4" w14:textId="77777777" w:rsidR="0063133B" w:rsidRDefault="00B0247A" w:rsidP="00073327">
      <w:pPr>
        <w:spacing w:line="276" w:lineRule="auto"/>
        <w:ind w:left="709" w:right="1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332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FA73A3" w:rsidRPr="00073327">
        <w:rPr>
          <w:rFonts w:ascii="Times New Roman" w:eastAsia="Times New Roman" w:hAnsi="Times New Roman" w:cs="Times New Roman"/>
          <w:color w:val="000000"/>
          <w:sz w:val="24"/>
          <w:szCs w:val="24"/>
        </w:rPr>
        <w:t>Bu program</w:t>
      </w:r>
      <w:r w:rsidR="000F7BED" w:rsidRPr="000733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Türkiye Yüzyılı Maarif Modeli kapsamında yürütülen izleme ve değerlendirme çalışması kapsamında okullarda veri toplamak üzere görev yapan öğretmenlerin eğitimi amacıyla düzenlenmiştir. </w:t>
      </w:r>
    </w:p>
    <w:p w14:paraId="05052FFD" w14:textId="77777777" w:rsidR="000F7BED" w:rsidRPr="00073327" w:rsidRDefault="000F7BED" w:rsidP="00073327">
      <w:pPr>
        <w:spacing w:line="276" w:lineRule="auto"/>
        <w:ind w:left="709" w:right="1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3327">
        <w:rPr>
          <w:rFonts w:ascii="Times New Roman" w:eastAsia="Times New Roman" w:hAnsi="Times New Roman" w:cs="Times New Roman"/>
          <w:color w:val="000000"/>
          <w:sz w:val="24"/>
          <w:szCs w:val="24"/>
        </w:rPr>
        <w:t>Bu f</w:t>
      </w:r>
      <w:r w:rsidR="0063133B">
        <w:rPr>
          <w:rFonts w:ascii="Times New Roman" w:eastAsia="Times New Roman" w:hAnsi="Times New Roman" w:cs="Times New Roman"/>
          <w:color w:val="000000"/>
          <w:sz w:val="24"/>
          <w:szCs w:val="24"/>
        </w:rPr>
        <w:t>aaliyeti tamamlayan her katılımcı</w:t>
      </w:r>
      <w:r w:rsidRPr="0007332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330EAE70" w14:textId="77777777" w:rsidR="00057D58" w:rsidRPr="00073327" w:rsidRDefault="00CE066D" w:rsidP="00073327">
      <w:pPr>
        <w:widowControl/>
        <w:numPr>
          <w:ilvl w:val="0"/>
          <w:numId w:val="22"/>
        </w:numPr>
        <w:suppressAutoHyphens w:val="0"/>
        <w:autoSpaceDN w:val="0"/>
        <w:adjustRightInd w:val="0"/>
        <w:spacing w:line="276" w:lineRule="auto"/>
        <w:ind w:left="1134" w:right="1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0733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Türkiye Yüzyılı Maarif Modeli’nin temel felsefesini, yapısını</w:t>
      </w:r>
      <w:r w:rsidR="006313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ve uygulama süreçlerini bilir</w:t>
      </w:r>
      <w:r w:rsidRPr="000733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.</w:t>
      </w:r>
    </w:p>
    <w:p w14:paraId="5546DB00" w14:textId="61DBF34E" w:rsidR="007B13F9" w:rsidRPr="00073327" w:rsidRDefault="00C57D86" w:rsidP="00073327">
      <w:pPr>
        <w:widowControl/>
        <w:numPr>
          <w:ilvl w:val="0"/>
          <w:numId w:val="22"/>
        </w:numPr>
        <w:suppressAutoHyphens w:val="0"/>
        <w:autoSpaceDN w:val="0"/>
        <w:adjustRightInd w:val="0"/>
        <w:spacing w:line="276" w:lineRule="auto"/>
        <w:ind w:left="1134" w:right="1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073327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Türkiye Yüzyılı Maarif </w:t>
      </w:r>
      <w:r w:rsidR="00FF0B0B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073327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Modeli </w:t>
      </w:r>
      <w:r w:rsidR="007B13F9" w:rsidRPr="000733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felsefelerini kavrar.</w:t>
      </w:r>
    </w:p>
    <w:p w14:paraId="1A4C6073" w14:textId="4341C082" w:rsidR="00CE066D" w:rsidRPr="00073327" w:rsidRDefault="00FF0D25" w:rsidP="00073327">
      <w:pPr>
        <w:widowControl/>
        <w:numPr>
          <w:ilvl w:val="0"/>
          <w:numId w:val="22"/>
        </w:numPr>
        <w:suppressAutoHyphens w:val="0"/>
        <w:autoSpaceDN w:val="0"/>
        <w:adjustRightInd w:val="0"/>
        <w:spacing w:line="276" w:lineRule="auto"/>
        <w:ind w:left="1134" w:right="1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0733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Türkiye Yüzyılı Maarif Modeli i</w:t>
      </w:r>
      <w:r w:rsidR="00CE066D" w:rsidRPr="000733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zleme ve </w:t>
      </w:r>
      <w:r w:rsidRPr="000733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d</w:t>
      </w:r>
      <w:r w:rsidR="00CE066D" w:rsidRPr="000733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eğerlendirme sürecinin amaç ve önemini kavrar.</w:t>
      </w:r>
    </w:p>
    <w:p w14:paraId="7F1CE042" w14:textId="4FE273AF" w:rsidR="00594B64" w:rsidRPr="00073327" w:rsidRDefault="00594B64" w:rsidP="00073327">
      <w:pPr>
        <w:widowControl/>
        <w:numPr>
          <w:ilvl w:val="0"/>
          <w:numId w:val="22"/>
        </w:numPr>
        <w:suppressAutoHyphens w:val="0"/>
        <w:autoSpaceDN w:val="0"/>
        <w:adjustRightInd w:val="0"/>
        <w:spacing w:line="276" w:lineRule="auto"/>
        <w:ind w:left="1134" w:right="1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0733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Türkiye Yüzyılı Maarif </w:t>
      </w:r>
      <w:r w:rsidR="00FF0B0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</w:t>
      </w:r>
      <w:r w:rsidRPr="000733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Modelinin izleme ve değerlendirme sürecine ilişkin yöntem, ölçüt ve araçları bilir</w:t>
      </w:r>
      <w:r w:rsidR="00FF0D25" w:rsidRPr="000733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.</w:t>
      </w:r>
    </w:p>
    <w:p w14:paraId="11D444EE" w14:textId="77777777" w:rsidR="00FF0D25" w:rsidRPr="00073327" w:rsidRDefault="00594B64" w:rsidP="00073327">
      <w:pPr>
        <w:widowControl/>
        <w:numPr>
          <w:ilvl w:val="0"/>
          <w:numId w:val="22"/>
        </w:numPr>
        <w:suppressAutoHyphens w:val="0"/>
        <w:autoSpaceDN w:val="0"/>
        <w:adjustRightInd w:val="0"/>
        <w:spacing w:line="276" w:lineRule="auto"/>
        <w:ind w:left="1134" w:right="10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073327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İzleme ve değerlendirme sürecinde karşıl</w:t>
      </w:r>
      <w:r w:rsidR="0063133B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aşılabilecek güçlüklerini,  çözüm önerilerini kavrar</w:t>
      </w:r>
      <w:r w:rsidRPr="00073327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.</w:t>
      </w:r>
    </w:p>
    <w:p w14:paraId="1765292B" w14:textId="77777777" w:rsidR="00FF0D25" w:rsidRPr="00073327" w:rsidRDefault="00594B64" w:rsidP="00073327">
      <w:pPr>
        <w:widowControl/>
        <w:numPr>
          <w:ilvl w:val="0"/>
          <w:numId w:val="22"/>
        </w:numPr>
        <w:suppressAutoHyphens w:val="0"/>
        <w:autoSpaceDN w:val="0"/>
        <w:adjustRightInd w:val="0"/>
        <w:spacing w:line="276" w:lineRule="auto"/>
        <w:ind w:left="1134" w:right="10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073327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İzlem</w:t>
      </w:r>
      <w:r w:rsidR="00FF0D25" w:rsidRPr="00073327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e ve değerlendirme verilerinin sisteme yüklenmesini</w:t>
      </w:r>
      <w:r w:rsidR="0063133B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ve raporlaştırılmasını yapar.</w:t>
      </w:r>
    </w:p>
    <w:p w14:paraId="1EE90DC5" w14:textId="77777777" w:rsidR="00594B64" w:rsidRDefault="0063133B" w:rsidP="00073327">
      <w:pPr>
        <w:widowControl/>
        <w:numPr>
          <w:ilvl w:val="0"/>
          <w:numId w:val="22"/>
        </w:numPr>
        <w:suppressAutoHyphens w:val="0"/>
        <w:autoSpaceDN w:val="0"/>
        <w:adjustRightInd w:val="0"/>
        <w:spacing w:line="276" w:lineRule="auto"/>
        <w:ind w:left="1134" w:right="10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Süreci</w:t>
      </w:r>
      <w:r w:rsidR="00594B64" w:rsidRPr="00073327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sahada etkin </w:t>
      </w: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ve tutarlı bir biçimde yürütür</w:t>
      </w:r>
      <w:r w:rsidR="00594B64" w:rsidRPr="00073327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.</w:t>
      </w:r>
    </w:p>
    <w:p w14:paraId="6DC20C6A" w14:textId="77777777" w:rsidR="0063133B" w:rsidRPr="00073327" w:rsidRDefault="0063133B" w:rsidP="0063133B">
      <w:pPr>
        <w:widowControl/>
        <w:suppressAutoHyphens w:val="0"/>
        <w:autoSpaceDN w:val="0"/>
        <w:adjustRightInd w:val="0"/>
        <w:spacing w:line="276" w:lineRule="auto"/>
        <w:ind w:left="1134" w:right="10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48633425" w14:textId="77777777" w:rsidR="00B0247A" w:rsidRPr="00073327" w:rsidRDefault="003365A3" w:rsidP="00073327">
      <w:pPr>
        <w:widowControl/>
        <w:numPr>
          <w:ilvl w:val="0"/>
          <w:numId w:val="5"/>
        </w:numPr>
        <w:suppressAutoHyphens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07332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B0247A" w:rsidRPr="00073327">
        <w:rPr>
          <w:rFonts w:ascii="Times New Roman" w:hAnsi="Times New Roman" w:cs="Times New Roman"/>
          <w:b/>
          <w:color w:val="000000"/>
          <w:sz w:val="24"/>
          <w:szCs w:val="24"/>
        </w:rPr>
        <w:t>ETKİNLİĞİN SÜRESİ</w:t>
      </w:r>
    </w:p>
    <w:p w14:paraId="20D45007" w14:textId="77777777" w:rsidR="00B0247A" w:rsidRDefault="00B0247A" w:rsidP="00073327">
      <w:pPr>
        <w:spacing w:line="276" w:lineRule="auto"/>
        <w:ind w:left="360" w:righ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33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</w:t>
      </w:r>
      <w:r w:rsidR="003365A3" w:rsidRPr="000733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73327">
        <w:rPr>
          <w:rFonts w:ascii="Times New Roman" w:hAnsi="Times New Roman" w:cs="Times New Roman"/>
          <w:color w:val="000000"/>
          <w:sz w:val="24"/>
          <w:szCs w:val="24"/>
        </w:rPr>
        <w:t xml:space="preserve">Faaliyetin süresi </w:t>
      </w:r>
      <w:r w:rsidR="000F7BED" w:rsidRPr="00073327">
        <w:rPr>
          <w:rFonts w:ascii="Times New Roman" w:hAnsi="Times New Roman" w:cs="Times New Roman"/>
          <w:color w:val="000000"/>
          <w:sz w:val="24"/>
          <w:szCs w:val="24"/>
        </w:rPr>
        <w:t>18</w:t>
      </w:r>
      <w:r w:rsidRPr="00073327">
        <w:rPr>
          <w:rFonts w:ascii="Times New Roman" w:hAnsi="Times New Roman" w:cs="Times New Roman"/>
          <w:color w:val="000000"/>
          <w:sz w:val="24"/>
          <w:szCs w:val="24"/>
        </w:rPr>
        <w:t xml:space="preserve"> ders saat</w:t>
      </w:r>
      <w:r w:rsidR="005E5C3B" w:rsidRPr="00073327">
        <w:rPr>
          <w:rFonts w:ascii="Times New Roman" w:hAnsi="Times New Roman" w:cs="Times New Roman"/>
          <w:color w:val="000000"/>
          <w:sz w:val="24"/>
          <w:szCs w:val="24"/>
        </w:rPr>
        <w:t>idir</w:t>
      </w:r>
      <w:r w:rsidRPr="0007332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C0ED531" w14:textId="77777777" w:rsidR="0063133B" w:rsidRPr="00073327" w:rsidRDefault="0063133B" w:rsidP="00073327">
      <w:pPr>
        <w:spacing w:line="276" w:lineRule="auto"/>
        <w:ind w:left="360" w:righ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0157891" w14:textId="77777777" w:rsidR="00B0247A" w:rsidRPr="00073327" w:rsidRDefault="003365A3" w:rsidP="00073327">
      <w:pPr>
        <w:numPr>
          <w:ilvl w:val="0"/>
          <w:numId w:val="5"/>
        </w:numPr>
        <w:spacing w:line="276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332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B0247A" w:rsidRPr="00073327">
        <w:rPr>
          <w:rFonts w:ascii="Times New Roman" w:hAnsi="Times New Roman" w:cs="Times New Roman"/>
          <w:b/>
          <w:color w:val="000000"/>
          <w:sz w:val="24"/>
          <w:szCs w:val="24"/>
        </w:rPr>
        <w:t>ETKİNLİĞİN HEDEF KİTLESİ</w:t>
      </w:r>
    </w:p>
    <w:p w14:paraId="42BF1C41" w14:textId="3A1F8EC6" w:rsidR="005E76AF" w:rsidRDefault="003365A3" w:rsidP="00073327">
      <w:pPr>
        <w:spacing w:line="276" w:lineRule="auto"/>
        <w:ind w:left="720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33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41B0C" w:rsidRPr="00073327">
        <w:rPr>
          <w:rFonts w:ascii="Times New Roman" w:eastAsia="Times New Roman" w:hAnsi="Times New Roman" w:cs="Times New Roman"/>
          <w:color w:val="000000"/>
          <w:sz w:val="24"/>
          <w:szCs w:val="24"/>
        </w:rPr>
        <w:t>Bakanlığımıza bağlı</w:t>
      </w:r>
      <w:r w:rsidR="008B30FC" w:rsidRPr="000733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F7BED" w:rsidRPr="000733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okul öncesi, </w:t>
      </w:r>
      <w:r w:rsidR="009652A5" w:rsidRPr="00073327">
        <w:rPr>
          <w:rFonts w:ascii="Times New Roman" w:eastAsia="Times New Roman" w:hAnsi="Times New Roman" w:cs="Times New Roman"/>
          <w:color w:val="000000"/>
          <w:sz w:val="24"/>
          <w:szCs w:val="24"/>
        </w:rPr>
        <w:t>ilk</w:t>
      </w:r>
      <w:r w:rsidR="008B30FC" w:rsidRPr="00073327">
        <w:rPr>
          <w:rFonts w:ascii="Times New Roman" w:eastAsia="Times New Roman" w:hAnsi="Times New Roman" w:cs="Times New Roman"/>
          <w:color w:val="000000"/>
          <w:sz w:val="24"/>
          <w:szCs w:val="24"/>
        </w:rPr>
        <w:t>okul</w:t>
      </w:r>
      <w:r w:rsidR="009652A5" w:rsidRPr="00073327">
        <w:rPr>
          <w:rFonts w:ascii="Times New Roman" w:eastAsia="Times New Roman" w:hAnsi="Times New Roman" w:cs="Times New Roman"/>
          <w:color w:val="000000"/>
          <w:sz w:val="24"/>
          <w:szCs w:val="24"/>
        </w:rPr>
        <w:t>, ortaokul</w:t>
      </w:r>
      <w:r w:rsidR="008B30FC" w:rsidRPr="000733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ve</w:t>
      </w:r>
      <w:r w:rsidR="00FB3C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ortaöğretim</w:t>
      </w:r>
      <w:r w:rsidR="008B30FC" w:rsidRPr="000733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kurumlar</w:t>
      </w:r>
      <w:r w:rsidR="000F7BED" w:rsidRPr="00073327">
        <w:rPr>
          <w:rFonts w:ascii="Times New Roman" w:eastAsia="Times New Roman" w:hAnsi="Times New Roman" w:cs="Times New Roman"/>
          <w:color w:val="000000"/>
          <w:sz w:val="24"/>
          <w:szCs w:val="24"/>
        </w:rPr>
        <w:t>ın</w:t>
      </w:r>
      <w:r w:rsidR="00073327" w:rsidRPr="000733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da görev yapan </w:t>
      </w:r>
      <w:r w:rsidR="00FF0D25" w:rsidRPr="000733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Türkiye Yüzyılı Maarif </w:t>
      </w:r>
      <w:r w:rsidR="00FF0B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F0D25" w:rsidRPr="000733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Modeli İzleme ve Değerlendirme süreçlerinde görev alan </w:t>
      </w:r>
      <w:r w:rsidR="000F7BED" w:rsidRPr="00073327">
        <w:rPr>
          <w:rFonts w:ascii="Times New Roman" w:eastAsia="Times New Roman" w:hAnsi="Times New Roman" w:cs="Times New Roman"/>
          <w:color w:val="000000"/>
          <w:sz w:val="24"/>
          <w:szCs w:val="24"/>
        </w:rPr>
        <w:t>öğretmenler</w:t>
      </w:r>
      <w:r w:rsidR="00FF0D25" w:rsidRPr="0007332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8ABD1B0" w14:textId="77777777" w:rsidR="0063133B" w:rsidRPr="00073327" w:rsidRDefault="0063133B" w:rsidP="00073327">
      <w:pPr>
        <w:spacing w:line="276" w:lineRule="auto"/>
        <w:ind w:left="720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298323E" w14:textId="77777777" w:rsidR="00323D03" w:rsidRPr="00073327" w:rsidRDefault="00B0247A" w:rsidP="00073327">
      <w:pPr>
        <w:pStyle w:val="ListParagraph1"/>
        <w:numPr>
          <w:ilvl w:val="0"/>
          <w:numId w:val="2"/>
        </w:numPr>
        <w:spacing w:line="276" w:lineRule="auto"/>
        <w:ind w:right="-284"/>
        <w:jc w:val="both"/>
        <w:rPr>
          <w:b/>
          <w:color w:val="000000"/>
          <w:sz w:val="24"/>
        </w:rPr>
      </w:pPr>
      <w:r w:rsidRPr="00073327">
        <w:rPr>
          <w:b/>
          <w:color w:val="000000"/>
          <w:sz w:val="24"/>
        </w:rPr>
        <w:t>ETKİNLİĞİN UYGULANMASI İLE İLGİLİ AÇIKLAMALAR</w:t>
      </w:r>
    </w:p>
    <w:p w14:paraId="13CC3E2E" w14:textId="77777777" w:rsidR="00FE7A87" w:rsidRPr="00073327" w:rsidRDefault="00FE7A87" w:rsidP="00073327">
      <w:pPr>
        <w:widowControl/>
        <w:numPr>
          <w:ilvl w:val="0"/>
          <w:numId w:val="13"/>
        </w:numPr>
        <w:suppressAutoHyphens w:val="0"/>
        <w:autoSpaceDE/>
        <w:autoSpaceDN w:val="0"/>
        <w:adjustRightInd w:val="0"/>
        <w:spacing w:line="276" w:lineRule="auto"/>
        <w:ind w:left="1134" w:right="141" w:hanging="357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073327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Eğitim görevlisi o</w:t>
      </w:r>
      <w:r w:rsidR="00524A1C" w:rsidRPr="00073327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larak </w:t>
      </w:r>
      <w:r w:rsidR="00D33FD0" w:rsidRPr="00073327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alanında deneyimli </w:t>
      </w:r>
      <w:r w:rsidRPr="00073327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akademisyen ya da bu alanda hizmet içi eğitim veren öğretmenler/uzmanlar görev alacaktır.</w:t>
      </w:r>
    </w:p>
    <w:p w14:paraId="1D7A3365" w14:textId="77777777" w:rsidR="00FE7A87" w:rsidRPr="00073327" w:rsidRDefault="00FE7A87" w:rsidP="00073327">
      <w:pPr>
        <w:widowControl/>
        <w:numPr>
          <w:ilvl w:val="0"/>
          <w:numId w:val="13"/>
        </w:numPr>
        <w:suppressAutoHyphens w:val="0"/>
        <w:autoSpaceDE/>
        <w:autoSpaceDN w:val="0"/>
        <w:adjustRightInd w:val="0"/>
        <w:spacing w:line="276" w:lineRule="auto"/>
        <w:ind w:left="1134" w:right="141" w:hanging="357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073327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Faaliyet, </w:t>
      </w:r>
      <w:r w:rsidR="00524A1C" w:rsidRPr="00073327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merkezî</w:t>
      </w:r>
      <w:r w:rsidRPr="00073327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 hizmet içi eğitim faaliyeti olarak düzenlenecektir.</w:t>
      </w:r>
    </w:p>
    <w:p w14:paraId="74126482" w14:textId="77777777" w:rsidR="00FE7A87" w:rsidRPr="00073327" w:rsidRDefault="00FE7A87" w:rsidP="00073327">
      <w:pPr>
        <w:widowControl/>
        <w:numPr>
          <w:ilvl w:val="0"/>
          <w:numId w:val="14"/>
        </w:numPr>
        <w:suppressAutoHyphens w:val="0"/>
        <w:autoSpaceDE/>
        <w:autoSpaceDN w:val="0"/>
        <w:adjustRightInd w:val="0"/>
        <w:spacing w:line="276" w:lineRule="auto"/>
        <w:ind w:left="1134" w:right="14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07332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Eğitim, internet bağlantılı etkileşimli tahta ya da projeksiyon cihazı olan eğitim ortamında gerçekleştirilecektir. </w:t>
      </w:r>
    </w:p>
    <w:p w14:paraId="00A6BFA0" w14:textId="77777777" w:rsidR="000F7BED" w:rsidRPr="00073327" w:rsidRDefault="000F7BED" w:rsidP="00073327">
      <w:pPr>
        <w:widowControl/>
        <w:numPr>
          <w:ilvl w:val="0"/>
          <w:numId w:val="14"/>
        </w:numPr>
        <w:suppressAutoHyphens w:val="0"/>
        <w:autoSpaceDE/>
        <w:autoSpaceDN w:val="0"/>
        <w:adjustRightInd w:val="0"/>
        <w:spacing w:line="276" w:lineRule="auto"/>
        <w:ind w:left="1134" w:right="14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07332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Konular işlenirken bilgi paylaşımı sırasında uygulama yapılacaktır.</w:t>
      </w:r>
    </w:p>
    <w:p w14:paraId="1811FBEC" w14:textId="77777777" w:rsidR="00FE7A87" w:rsidRPr="00073327" w:rsidRDefault="00FE7A87" w:rsidP="00073327">
      <w:pPr>
        <w:widowControl/>
        <w:numPr>
          <w:ilvl w:val="0"/>
          <w:numId w:val="14"/>
        </w:numPr>
        <w:suppressAutoHyphens w:val="0"/>
        <w:autoSpaceDE/>
        <w:autoSpaceDN w:val="0"/>
        <w:adjustRightInd w:val="0"/>
        <w:spacing w:line="276" w:lineRule="auto"/>
        <w:ind w:left="1134" w:right="14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07332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lastRenderedPageBreak/>
        <w:t>Eğitim ortamı kursiyerlerin etkin iletişim kurabileceği biçimde düzenlenecektir.</w:t>
      </w:r>
    </w:p>
    <w:p w14:paraId="04FA5951" w14:textId="77777777" w:rsidR="00073327" w:rsidRDefault="00FE7A87" w:rsidP="00073327">
      <w:pPr>
        <w:widowControl/>
        <w:numPr>
          <w:ilvl w:val="0"/>
          <w:numId w:val="14"/>
        </w:numPr>
        <w:suppressAutoHyphens w:val="0"/>
        <w:autoSpaceDE/>
        <w:autoSpaceDN w:val="0"/>
        <w:adjustRightInd w:val="0"/>
        <w:spacing w:line="276" w:lineRule="auto"/>
        <w:ind w:left="1134" w:right="14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07332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Kursiyer sayısı dikkate alınarak ortamda gerekli ışık ve ses düzeni sağlanacaktır.</w:t>
      </w:r>
    </w:p>
    <w:p w14:paraId="13412978" w14:textId="77777777" w:rsidR="00FE7A87" w:rsidRDefault="00FE7A87" w:rsidP="00073327">
      <w:pPr>
        <w:widowControl/>
        <w:suppressAutoHyphens w:val="0"/>
        <w:autoSpaceDE/>
        <w:autoSpaceDN w:val="0"/>
        <w:adjustRightInd w:val="0"/>
        <w:spacing w:line="276" w:lineRule="auto"/>
        <w:ind w:right="14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45E0A2CB" w14:textId="77777777" w:rsidR="00073327" w:rsidRPr="00073327" w:rsidRDefault="00073327" w:rsidP="00073327">
      <w:pPr>
        <w:widowControl/>
        <w:suppressAutoHyphens w:val="0"/>
        <w:autoSpaceDE/>
        <w:autoSpaceDN w:val="0"/>
        <w:adjustRightInd w:val="0"/>
        <w:spacing w:line="276" w:lineRule="auto"/>
        <w:ind w:right="14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55D21ECC" w14:textId="77777777" w:rsidR="003002CD" w:rsidRPr="00073327" w:rsidRDefault="00B0247A" w:rsidP="00073327">
      <w:pPr>
        <w:pStyle w:val="ListParagraph1"/>
        <w:numPr>
          <w:ilvl w:val="0"/>
          <w:numId w:val="2"/>
        </w:numPr>
        <w:spacing w:line="276" w:lineRule="auto"/>
        <w:jc w:val="both"/>
        <w:rPr>
          <w:b/>
          <w:color w:val="000000"/>
          <w:sz w:val="24"/>
        </w:rPr>
      </w:pPr>
      <w:r w:rsidRPr="00073327">
        <w:rPr>
          <w:b/>
          <w:color w:val="000000"/>
          <w:sz w:val="24"/>
        </w:rPr>
        <w:t>ETKİNLİĞİN İÇERİĞİ</w:t>
      </w:r>
    </w:p>
    <w:tbl>
      <w:tblPr>
        <w:tblW w:w="963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9"/>
        <w:gridCol w:w="2150"/>
      </w:tblGrid>
      <w:tr w:rsidR="00585955" w:rsidRPr="00073327" w14:paraId="1118F46D" w14:textId="77777777" w:rsidTr="00CE6CFD">
        <w:tc>
          <w:tcPr>
            <w:tcW w:w="7489" w:type="dxa"/>
          </w:tcPr>
          <w:p w14:paraId="78F4608E" w14:textId="77777777" w:rsidR="00585955" w:rsidRPr="00073327" w:rsidRDefault="00585955" w:rsidP="00073327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332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Konuların Dağılım Tablosu</w:t>
            </w:r>
          </w:p>
        </w:tc>
        <w:tc>
          <w:tcPr>
            <w:tcW w:w="2150" w:type="dxa"/>
          </w:tcPr>
          <w:p w14:paraId="52292FBB" w14:textId="77777777" w:rsidR="00585955" w:rsidRPr="00073327" w:rsidRDefault="00585955" w:rsidP="00073327">
            <w:pPr>
              <w:spacing w:line="276" w:lineRule="auto"/>
              <w:ind w:right="-108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332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Süre (Saat)</w:t>
            </w:r>
          </w:p>
        </w:tc>
      </w:tr>
      <w:tr w:rsidR="009D5D06" w:rsidRPr="00073327" w14:paraId="53158DED" w14:textId="77777777" w:rsidTr="00CE6CFD">
        <w:tc>
          <w:tcPr>
            <w:tcW w:w="7489" w:type="dxa"/>
          </w:tcPr>
          <w:p w14:paraId="0565A4C3" w14:textId="77777777" w:rsidR="009D5D06" w:rsidRPr="00073327" w:rsidRDefault="009D5D06" w:rsidP="00073327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3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Tanışma Etkinlikleri</w:t>
            </w:r>
          </w:p>
        </w:tc>
        <w:tc>
          <w:tcPr>
            <w:tcW w:w="2150" w:type="dxa"/>
          </w:tcPr>
          <w:p w14:paraId="276E71EE" w14:textId="77777777" w:rsidR="009D5D06" w:rsidRPr="00073327" w:rsidRDefault="009D5D06" w:rsidP="00073327">
            <w:pPr>
              <w:spacing w:line="276" w:lineRule="auto"/>
              <w:ind w:right="-108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332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585955" w:rsidRPr="00073327" w14:paraId="192A20FB" w14:textId="77777777" w:rsidTr="00CE6CFD">
        <w:tc>
          <w:tcPr>
            <w:tcW w:w="7489" w:type="dxa"/>
          </w:tcPr>
          <w:p w14:paraId="7CF2AE76" w14:textId="77777777" w:rsidR="00585955" w:rsidRPr="00073327" w:rsidRDefault="00CE066D" w:rsidP="00073327">
            <w:pPr>
              <w:widowControl/>
              <w:suppressAutoHyphens w:val="0"/>
              <w:autoSpaceDE/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733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Türkiye Yüzyılı Maarif Modeli’nin Felsefesi ve Yapısı</w:t>
            </w:r>
          </w:p>
        </w:tc>
        <w:tc>
          <w:tcPr>
            <w:tcW w:w="2150" w:type="dxa"/>
          </w:tcPr>
          <w:p w14:paraId="051BDE41" w14:textId="77777777" w:rsidR="00585955" w:rsidRPr="00073327" w:rsidRDefault="00FF0D25" w:rsidP="00073327">
            <w:pPr>
              <w:spacing w:line="276" w:lineRule="auto"/>
              <w:ind w:right="-108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332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585955" w:rsidRPr="00073327" w14:paraId="522778E3" w14:textId="77777777" w:rsidTr="00CE066D">
        <w:trPr>
          <w:trHeight w:val="617"/>
        </w:trPr>
        <w:tc>
          <w:tcPr>
            <w:tcW w:w="7489" w:type="dxa"/>
          </w:tcPr>
          <w:p w14:paraId="00400DF6" w14:textId="77777777" w:rsidR="00585955" w:rsidRPr="00073327" w:rsidRDefault="00CE066D" w:rsidP="00073327">
            <w:pPr>
              <w:widowControl/>
              <w:suppressAutoHyphens w:val="0"/>
              <w:autoSpaceDE/>
              <w:spacing w:after="160"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733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İzleme ve Değerlendirme Süreci</w:t>
            </w:r>
          </w:p>
          <w:p w14:paraId="34644280" w14:textId="77777777" w:rsidR="00CE066D" w:rsidRPr="00073327" w:rsidRDefault="00CE066D" w:rsidP="00073327">
            <w:pPr>
              <w:widowControl/>
              <w:numPr>
                <w:ilvl w:val="0"/>
                <w:numId w:val="38"/>
              </w:numPr>
              <w:suppressAutoHyphens w:val="0"/>
              <w:autoSpaceDE/>
              <w:spacing w:after="160"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733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Öğrenme ve Değerlendirme İlişkisi</w:t>
            </w:r>
          </w:p>
          <w:p w14:paraId="055801D2" w14:textId="77777777" w:rsidR="00CE066D" w:rsidRPr="00073327" w:rsidRDefault="00CE066D" w:rsidP="00073327">
            <w:pPr>
              <w:widowControl/>
              <w:numPr>
                <w:ilvl w:val="0"/>
                <w:numId w:val="38"/>
              </w:numPr>
              <w:suppressAutoHyphens w:val="0"/>
              <w:autoSpaceDE/>
              <w:spacing w:after="160"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733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İzleme ve Değerlendirme</w:t>
            </w:r>
          </w:p>
          <w:p w14:paraId="1C4A8492" w14:textId="77777777" w:rsidR="00CE066D" w:rsidRPr="00073327" w:rsidRDefault="00CE066D" w:rsidP="00073327">
            <w:pPr>
              <w:widowControl/>
              <w:numPr>
                <w:ilvl w:val="0"/>
                <w:numId w:val="38"/>
              </w:numPr>
              <w:suppressAutoHyphens w:val="0"/>
              <w:autoSpaceDE/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733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İzleme Sürecinde Görev Dağılımı</w:t>
            </w:r>
          </w:p>
        </w:tc>
        <w:tc>
          <w:tcPr>
            <w:tcW w:w="2150" w:type="dxa"/>
          </w:tcPr>
          <w:p w14:paraId="71CCA01D" w14:textId="77777777" w:rsidR="00585955" w:rsidRPr="00073327" w:rsidRDefault="00FF0D25" w:rsidP="00073327">
            <w:pPr>
              <w:spacing w:line="276" w:lineRule="auto"/>
              <w:ind w:right="-108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332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073327" w:rsidRPr="00073327" w14:paraId="1BEC4997" w14:textId="77777777" w:rsidTr="00CE066D">
        <w:trPr>
          <w:trHeight w:val="617"/>
        </w:trPr>
        <w:tc>
          <w:tcPr>
            <w:tcW w:w="7489" w:type="dxa"/>
          </w:tcPr>
          <w:p w14:paraId="4F557C26" w14:textId="77777777" w:rsidR="00073327" w:rsidRPr="00073327" w:rsidRDefault="00073327" w:rsidP="00073327">
            <w:pPr>
              <w:widowControl/>
              <w:suppressAutoHyphens w:val="0"/>
              <w:autoSpaceDE/>
              <w:spacing w:after="160"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Veri Toplama Araçlarının Tanıtılması</w:t>
            </w:r>
          </w:p>
        </w:tc>
        <w:tc>
          <w:tcPr>
            <w:tcW w:w="2150" w:type="dxa"/>
          </w:tcPr>
          <w:p w14:paraId="1D8895EC" w14:textId="77777777" w:rsidR="00073327" w:rsidRPr="00073327" w:rsidRDefault="00073327" w:rsidP="00073327">
            <w:pPr>
              <w:spacing w:line="276" w:lineRule="auto"/>
              <w:ind w:right="-108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585955" w:rsidRPr="00073327" w14:paraId="7A2381E8" w14:textId="77777777" w:rsidTr="00CE066D">
        <w:trPr>
          <w:trHeight w:val="712"/>
        </w:trPr>
        <w:tc>
          <w:tcPr>
            <w:tcW w:w="7489" w:type="dxa"/>
          </w:tcPr>
          <w:p w14:paraId="52CFEAF0" w14:textId="77777777" w:rsidR="00585955" w:rsidRPr="00073327" w:rsidRDefault="00CE066D" w:rsidP="00073327">
            <w:pPr>
              <w:widowControl/>
              <w:suppressAutoHyphens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733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Veri Toplama Yöntemleri</w:t>
            </w:r>
          </w:p>
          <w:p w14:paraId="0D74E52A" w14:textId="77777777" w:rsidR="00CE066D" w:rsidRPr="00073327" w:rsidRDefault="00CE066D" w:rsidP="00073327">
            <w:pPr>
              <w:widowControl/>
              <w:numPr>
                <w:ilvl w:val="0"/>
                <w:numId w:val="38"/>
              </w:numPr>
              <w:suppressAutoHyphens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33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Anket, görüşme, gözlem teknikleri</w:t>
            </w:r>
          </w:p>
        </w:tc>
        <w:tc>
          <w:tcPr>
            <w:tcW w:w="2150" w:type="dxa"/>
          </w:tcPr>
          <w:p w14:paraId="588825EB" w14:textId="77777777" w:rsidR="00585955" w:rsidRPr="00073327" w:rsidRDefault="00073327" w:rsidP="00073327">
            <w:pPr>
              <w:spacing w:line="276" w:lineRule="auto"/>
              <w:ind w:right="-108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585955" w:rsidRPr="00073327" w14:paraId="43E9B5D8" w14:textId="77777777" w:rsidTr="00CE066D">
        <w:trPr>
          <w:trHeight w:val="410"/>
        </w:trPr>
        <w:tc>
          <w:tcPr>
            <w:tcW w:w="7489" w:type="dxa"/>
          </w:tcPr>
          <w:p w14:paraId="3F3BA3CF" w14:textId="77777777" w:rsidR="00585955" w:rsidRPr="00073327" w:rsidRDefault="00CE066D" w:rsidP="00073327">
            <w:pPr>
              <w:widowControl/>
              <w:suppressAutoHyphens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3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Etik İlkeler ve Gizlilik</w:t>
            </w:r>
          </w:p>
        </w:tc>
        <w:tc>
          <w:tcPr>
            <w:tcW w:w="2150" w:type="dxa"/>
          </w:tcPr>
          <w:p w14:paraId="6E07FFB5" w14:textId="77777777" w:rsidR="00585955" w:rsidRPr="00073327" w:rsidRDefault="00FF0D25" w:rsidP="00073327">
            <w:pPr>
              <w:spacing w:line="276" w:lineRule="auto"/>
              <w:ind w:right="-108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332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585955" w:rsidRPr="00073327" w14:paraId="34D19EE7" w14:textId="77777777" w:rsidTr="00CE066D">
        <w:trPr>
          <w:trHeight w:val="558"/>
        </w:trPr>
        <w:tc>
          <w:tcPr>
            <w:tcW w:w="7489" w:type="dxa"/>
          </w:tcPr>
          <w:p w14:paraId="77F1F94E" w14:textId="77777777" w:rsidR="00585955" w:rsidRPr="00073327" w:rsidRDefault="00585955" w:rsidP="00093782">
            <w:pPr>
              <w:widowControl/>
              <w:suppressAutoHyphens w:val="0"/>
              <w:autoSpaceDE/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733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CE066D" w:rsidRPr="000733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Güvenirlik</w:t>
            </w:r>
            <w:r w:rsidR="0009378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ve Geçerlik</w:t>
            </w:r>
          </w:p>
        </w:tc>
        <w:tc>
          <w:tcPr>
            <w:tcW w:w="2150" w:type="dxa"/>
          </w:tcPr>
          <w:p w14:paraId="18F61D60" w14:textId="77777777" w:rsidR="00585955" w:rsidRPr="00073327" w:rsidRDefault="00FF0D25" w:rsidP="00073327">
            <w:pPr>
              <w:spacing w:line="276" w:lineRule="auto"/>
              <w:ind w:right="-108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332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CE066D" w:rsidRPr="00073327" w14:paraId="450A371C" w14:textId="77777777" w:rsidTr="00CE066D">
        <w:trPr>
          <w:trHeight w:val="558"/>
        </w:trPr>
        <w:tc>
          <w:tcPr>
            <w:tcW w:w="7489" w:type="dxa"/>
          </w:tcPr>
          <w:p w14:paraId="68C9D224" w14:textId="77777777" w:rsidR="00CE066D" w:rsidRPr="00073327" w:rsidRDefault="00CE066D" w:rsidP="00073327">
            <w:pPr>
              <w:widowControl/>
              <w:suppressAutoHyphens w:val="0"/>
              <w:autoSpaceDE/>
              <w:spacing w:after="160"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733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Örnek Veri Toplama Süreci</w:t>
            </w:r>
          </w:p>
          <w:p w14:paraId="218FA132" w14:textId="77777777" w:rsidR="00CE066D" w:rsidRPr="00073327" w:rsidRDefault="00CE066D" w:rsidP="00073327">
            <w:pPr>
              <w:widowControl/>
              <w:numPr>
                <w:ilvl w:val="0"/>
                <w:numId w:val="38"/>
              </w:numPr>
              <w:suppressAutoHyphens w:val="0"/>
              <w:autoSpaceDE/>
              <w:spacing w:after="160"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733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Karşılaşılabilecek sorunlar ve çözüm önerileri</w:t>
            </w:r>
          </w:p>
          <w:p w14:paraId="1E27C725" w14:textId="77777777" w:rsidR="00CE066D" w:rsidRPr="00073327" w:rsidRDefault="00CE066D" w:rsidP="00073327">
            <w:pPr>
              <w:widowControl/>
              <w:numPr>
                <w:ilvl w:val="0"/>
                <w:numId w:val="38"/>
              </w:numPr>
              <w:suppressAutoHyphens w:val="0"/>
              <w:autoSpaceDE/>
              <w:spacing w:after="160"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733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Verilerin kodlanması</w:t>
            </w:r>
          </w:p>
          <w:p w14:paraId="770F90F5" w14:textId="77777777" w:rsidR="00CE066D" w:rsidRPr="00073327" w:rsidRDefault="00CE066D" w:rsidP="00073327">
            <w:pPr>
              <w:widowControl/>
              <w:numPr>
                <w:ilvl w:val="0"/>
                <w:numId w:val="38"/>
              </w:numPr>
              <w:suppressAutoHyphens w:val="0"/>
              <w:autoSpaceDE/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733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Verilerin raporlanması</w:t>
            </w:r>
          </w:p>
        </w:tc>
        <w:tc>
          <w:tcPr>
            <w:tcW w:w="2150" w:type="dxa"/>
          </w:tcPr>
          <w:p w14:paraId="2B3901E3" w14:textId="77777777" w:rsidR="00CE066D" w:rsidRPr="00073327" w:rsidRDefault="00FF0D25" w:rsidP="00073327">
            <w:pPr>
              <w:spacing w:line="276" w:lineRule="auto"/>
              <w:ind w:right="-108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332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585955" w:rsidRPr="00073327" w14:paraId="7E4DC8C4" w14:textId="77777777" w:rsidTr="00CE6CFD">
        <w:tc>
          <w:tcPr>
            <w:tcW w:w="7489" w:type="dxa"/>
          </w:tcPr>
          <w:p w14:paraId="33F0F840" w14:textId="77777777" w:rsidR="00585955" w:rsidRPr="00073327" w:rsidRDefault="00585955" w:rsidP="00073327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07332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Toplam </w:t>
            </w:r>
          </w:p>
        </w:tc>
        <w:tc>
          <w:tcPr>
            <w:tcW w:w="2150" w:type="dxa"/>
          </w:tcPr>
          <w:p w14:paraId="3E70893D" w14:textId="77777777" w:rsidR="00585955" w:rsidRPr="00073327" w:rsidRDefault="000F7BED" w:rsidP="00073327">
            <w:pPr>
              <w:spacing w:line="276" w:lineRule="auto"/>
              <w:ind w:right="-108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332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</w:p>
        </w:tc>
      </w:tr>
    </w:tbl>
    <w:p w14:paraId="2DA6BA86" w14:textId="6201D6C3" w:rsidR="00FF0B0B" w:rsidRDefault="00FF0B0B" w:rsidP="00073327">
      <w:pPr>
        <w:spacing w:line="276" w:lineRule="auto"/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91BFEB8" w14:textId="2E210CC0" w:rsidR="00B0247A" w:rsidRPr="00FF0B0B" w:rsidRDefault="005510AE" w:rsidP="00FF0B0B">
      <w:pPr>
        <w:pStyle w:val="ListeParagraf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0B0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ÖĞRETİM YÖNTEM, </w:t>
      </w:r>
      <w:r w:rsidR="00B0247A" w:rsidRPr="00FF0B0B">
        <w:rPr>
          <w:rFonts w:ascii="Times New Roman" w:hAnsi="Times New Roman" w:cs="Times New Roman"/>
          <w:b/>
          <w:color w:val="000000"/>
          <w:sz w:val="24"/>
          <w:szCs w:val="24"/>
        </w:rPr>
        <w:t>TEKNİK VE STRATEJİLERİ</w:t>
      </w:r>
    </w:p>
    <w:p w14:paraId="12078188" w14:textId="77777777" w:rsidR="000D3255" w:rsidRPr="00073327" w:rsidRDefault="000D3255" w:rsidP="00073327">
      <w:pPr>
        <w:widowControl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/>
        <w:spacing w:line="276" w:lineRule="auto"/>
        <w:ind w:left="1134"/>
        <w:jc w:val="both"/>
        <w:rPr>
          <w:rFonts w:ascii="Times New Roman" w:hAnsi="Times New Roman" w:cs="Times New Roman"/>
          <w:color w:val="000000"/>
          <w:sz w:val="24"/>
          <w:szCs w:val="24"/>
          <w:u w:color="000000"/>
        </w:rPr>
      </w:pPr>
      <w:r w:rsidRPr="00073327">
        <w:rPr>
          <w:rFonts w:ascii="Times New Roman" w:hAnsi="Times New Roman" w:cs="Times New Roman"/>
          <w:color w:val="000000"/>
          <w:sz w:val="24"/>
          <w:szCs w:val="24"/>
          <w:u w:color="000000"/>
        </w:rPr>
        <w:t>Programın hedeflerine ulaşmak için; aktif öğrenme yöntem ve teknikleri kullanılacaktır.</w:t>
      </w:r>
    </w:p>
    <w:p w14:paraId="45010A15" w14:textId="77777777" w:rsidR="000D3255" w:rsidRPr="00073327" w:rsidRDefault="000D3255" w:rsidP="00073327">
      <w:pPr>
        <w:widowControl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/>
        <w:spacing w:line="276" w:lineRule="auto"/>
        <w:ind w:left="1134" w:right="-567"/>
        <w:jc w:val="both"/>
        <w:rPr>
          <w:rFonts w:ascii="Times New Roman" w:hAnsi="Times New Roman" w:cs="Times New Roman"/>
          <w:color w:val="000000"/>
          <w:sz w:val="24"/>
          <w:szCs w:val="24"/>
          <w:u w:color="000000"/>
        </w:rPr>
      </w:pPr>
      <w:r w:rsidRPr="00073327">
        <w:rPr>
          <w:rFonts w:ascii="Times New Roman" w:hAnsi="Times New Roman" w:cs="Times New Roman"/>
          <w:color w:val="000000"/>
          <w:sz w:val="24"/>
          <w:szCs w:val="24"/>
          <w:u w:color="000000"/>
        </w:rPr>
        <w:t>Katılımcılara eğitim ile ilgili ders notları elektronik ortamda verilecektir.</w:t>
      </w:r>
    </w:p>
    <w:p w14:paraId="53ECB300" w14:textId="77777777" w:rsidR="00B0247A" w:rsidRPr="00073327" w:rsidRDefault="00B0247A" w:rsidP="00073327">
      <w:pPr>
        <w:widowControl/>
        <w:autoSpaceDE/>
        <w:spacing w:line="276" w:lineRule="auto"/>
        <w:ind w:left="284" w:right="-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332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  <w:r w:rsidRPr="00073327">
        <w:rPr>
          <w:rFonts w:ascii="Times New Roman" w:hAnsi="Times New Roman" w:cs="Times New Roman"/>
          <w:b/>
          <w:color w:val="000000"/>
          <w:sz w:val="24"/>
          <w:szCs w:val="24"/>
        </w:rPr>
        <w:t>8.  ÖLÇME VE DEĞERLENDİRME</w:t>
      </w:r>
    </w:p>
    <w:p w14:paraId="3A9BEC01" w14:textId="77777777" w:rsidR="000B2EED" w:rsidRPr="00073327" w:rsidRDefault="005D5D6E" w:rsidP="00073327">
      <w:pPr>
        <w:widowControl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/>
        <w:spacing w:line="276" w:lineRule="auto"/>
        <w:ind w:left="1134"/>
        <w:jc w:val="both"/>
        <w:rPr>
          <w:rFonts w:ascii="Times New Roman" w:hAnsi="Times New Roman" w:cs="Times New Roman"/>
          <w:color w:val="000000"/>
          <w:sz w:val="24"/>
          <w:szCs w:val="24"/>
          <w:u w:color="000000"/>
        </w:rPr>
      </w:pPr>
      <w:r w:rsidRPr="00073327">
        <w:rPr>
          <w:rFonts w:ascii="Times New Roman" w:hAnsi="Times New Roman" w:cs="Times New Roman"/>
          <w:color w:val="000000"/>
          <w:sz w:val="24"/>
          <w:szCs w:val="24"/>
          <w:u w:color="000000"/>
        </w:rPr>
        <w:t>Faaliyetin sonunda katılımcılara seminerle ilgili “Seminer Belgesi” (e-sertifika) verilecektir.</w:t>
      </w:r>
    </w:p>
    <w:p w14:paraId="0AB9B683" w14:textId="77777777" w:rsidR="00161A3A" w:rsidRPr="00073327" w:rsidRDefault="00161A3A" w:rsidP="00073327">
      <w:pPr>
        <w:pStyle w:val="RenkliListe-Vurgu11"/>
        <w:widowControl/>
        <w:suppressAutoHyphens w:val="0"/>
        <w:autoSpaceDE/>
        <w:spacing w:line="276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19B7265" w14:textId="77777777" w:rsidR="00073327" w:rsidRPr="00073327" w:rsidRDefault="00073327">
      <w:pPr>
        <w:pStyle w:val="RenkliListe-Vurgu11"/>
        <w:widowControl/>
        <w:suppressAutoHyphens w:val="0"/>
        <w:autoSpaceDE/>
        <w:spacing w:line="276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073327" w:rsidRPr="00073327" w:rsidSect="000233A9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6D77B3" w14:textId="77777777" w:rsidR="000D6DE6" w:rsidRDefault="000D6DE6" w:rsidP="00E47462">
      <w:r>
        <w:separator/>
      </w:r>
    </w:p>
  </w:endnote>
  <w:endnote w:type="continuationSeparator" w:id="0">
    <w:p w14:paraId="5660532B" w14:textId="77777777" w:rsidR="000D6DE6" w:rsidRDefault="000D6DE6" w:rsidP="00E47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ptos Display">
    <w:altName w:val="Arial"/>
    <w:panose1 w:val="00000000000000000000"/>
    <w:charset w:val="00"/>
    <w:family w:val="roman"/>
    <w:notTrueType/>
    <w:pitch w:val="default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538BF3" w14:textId="70FC9A36" w:rsidR="00E47462" w:rsidRDefault="00E47462">
    <w:pPr>
      <w:pStyle w:val="AltBilgi"/>
      <w:jc w:val="center"/>
    </w:pPr>
    <w:r>
      <w:fldChar w:fldCharType="begin"/>
    </w:r>
    <w:r>
      <w:instrText>PAGE   \* MERGEFORMAT</w:instrText>
    </w:r>
    <w:r>
      <w:fldChar w:fldCharType="separate"/>
    </w:r>
    <w:r w:rsidR="00FF0B0B">
      <w:rPr>
        <w:noProof/>
      </w:rPr>
      <w:t>2</w:t>
    </w:r>
    <w:r>
      <w:fldChar w:fldCharType="end"/>
    </w:r>
  </w:p>
  <w:p w14:paraId="5D2CE150" w14:textId="77777777" w:rsidR="00E47462" w:rsidRDefault="00E4746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D4288E" w14:textId="77777777" w:rsidR="000D6DE6" w:rsidRDefault="000D6DE6" w:rsidP="00E47462">
      <w:r>
        <w:separator/>
      </w:r>
    </w:p>
  </w:footnote>
  <w:footnote w:type="continuationSeparator" w:id="0">
    <w:p w14:paraId="63CBE694" w14:textId="77777777" w:rsidR="000D6DE6" w:rsidRDefault="000D6DE6" w:rsidP="00E474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77.25pt;height:45pt" o:bullet="t">
        <v:imagedata r:id="rId1" o:title="clip_image001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Bal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068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singleLevel"/>
    <w:tmpl w:val="00000004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4" w15:restartNumberingAfterBreak="0">
    <w:nsid w:val="00000005"/>
    <w:multiLevelType w:val="multilevel"/>
    <w:tmpl w:val="B5529048"/>
    <w:name w:val="WW8Num1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6"/>
    <w:multiLevelType w:val="singleLevel"/>
    <w:tmpl w:val="00000006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/>
      </w:rPr>
    </w:lvl>
  </w:abstractNum>
  <w:abstractNum w:abstractNumId="6" w15:restartNumberingAfterBreak="0">
    <w:nsid w:val="00000007"/>
    <w:multiLevelType w:val="singleLevel"/>
    <w:tmpl w:val="00000007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1069" w:hanging="360"/>
      </w:pPr>
      <w:rPr>
        <w:rFonts w:ascii="Symbol" w:hAnsi="Symbol" w:cs="Symbol"/>
      </w:rPr>
    </w:lvl>
  </w:abstractNum>
  <w:abstractNum w:abstractNumId="7" w15:restartNumberingAfterBreak="0">
    <w:nsid w:val="00000008"/>
    <w:multiLevelType w:val="singleLevel"/>
    <w:tmpl w:val="00000008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8" w15:restartNumberingAfterBreak="0">
    <w:nsid w:val="00000009"/>
    <w:multiLevelType w:val="singleLevel"/>
    <w:tmpl w:val="00000009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9" w15:restartNumberingAfterBreak="0">
    <w:nsid w:val="0000000A"/>
    <w:multiLevelType w:val="singleLevel"/>
    <w:tmpl w:val="0000000A"/>
    <w:name w:val="WW8Num29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/>
      </w:rPr>
    </w:lvl>
  </w:abstractNum>
  <w:abstractNum w:abstractNumId="10" w15:restartNumberingAfterBreak="0">
    <w:nsid w:val="0000000B"/>
    <w:multiLevelType w:val="singleLevel"/>
    <w:tmpl w:val="0000000B"/>
    <w:name w:val="WW8Num39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/>
      </w:rPr>
    </w:lvl>
  </w:abstractNum>
  <w:abstractNum w:abstractNumId="11" w15:restartNumberingAfterBreak="0">
    <w:nsid w:val="0000000C"/>
    <w:multiLevelType w:val="multilevel"/>
    <w:tmpl w:val="AC8CF306"/>
    <w:name w:val="WW8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0875D40"/>
    <w:multiLevelType w:val="hybridMultilevel"/>
    <w:tmpl w:val="F81295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FC1749"/>
    <w:multiLevelType w:val="hybridMultilevel"/>
    <w:tmpl w:val="FBEC20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5F334E"/>
    <w:multiLevelType w:val="hybridMultilevel"/>
    <w:tmpl w:val="068097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8C62A6"/>
    <w:multiLevelType w:val="hybridMultilevel"/>
    <w:tmpl w:val="7EE0DC50"/>
    <w:lvl w:ilvl="0" w:tplc="041F000D">
      <w:start w:val="1"/>
      <w:numFmt w:val="bullet"/>
      <w:lvlText w:val=""/>
      <w:lvlJc w:val="left"/>
      <w:pPr>
        <w:ind w:left="118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17" w15:restartNumberingAfterBreak="0">
    <w:nsid w:val="1D2B3B65"/>
    <w:multiLevelType w:val="hybridMultilevel"/>
    <w:tmpl w:val="B3C6673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1D806C4"/>
    <w:multiLevelType w:val="hybridMultilevel"/>
    <w:tmpl w:val="93B6217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CC11D99"/>
    <w:multiLevelType w:val="hybridMultilevel"/>
    <w:tmpl w:val="633EB04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0" w15:restartNumberingAfterBreak="0">
    <w:nsid w:val="2D985A64"/>
    <w:multiLevelType w:val="hybridMultilevel"/>
    <w:tmpl w:val="FE9AF452"/>
    <w:lvl w:ilvl="0" w:tplc="041F000B">
      <w:start w:val="1"/>
      <w:numFmt w:val="bullet"/>
      <w:lvlText w:val=""/>
      <w:lvlJc w:val="left"/>
      <w:pPr>
        <w:ind w:left="146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24" w:hanging="360"/>
      </w:pPr>
      <w:rPr>
        <w:rFonts w:ascii="Wingdings" w:hAnsi="Wingdings" w:hint="default"/>
      </w:rPr>
    </w:lvl>
  </w:abstractNum>
  <w:abstractNum w:abstractNumId="21" w15:restartNumberingAfterBreak="0">
    <w:nsid w:val="2ED43DBC"/>
    <w:multiLevelType w:val="hybridMultilevel"/>
    <w:tmpl w:val="4FF25D2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2F841946"/>
    <w:multiLevelType w:val="hybridMultilevel"/>
    <w:tmpl w:val="B200249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7794E01"/>
    <w:multiLevelType w:val="multilevel"/>
    <w:tmpl w:val="79A66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A2B4E37"/>
    <w:multiLevelType w:val="hybridMultilevel"/>
    <w:tmpl w:val="D2FE17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3C4E4C24"/>
    <w:multiLevelType w:val="hybridMultilevel"/>
    <w:tmpl w:val="2AA09FDA"/>
    <w:lvl w:ilvl="0" w:tplc="49CCA4C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3F48E8"/>
    <w:multiLevelType w:val="hybridMultilevel"/>
    <w:tmpl w:val="69FC50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D37628"/>
    <w:multiLevelType w:val="hybridMultilevel"/>
    <w:tmpl w:val="749870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285A62"/>
    <w:multiLevelType w:val="hybridMultilevel"/>
    <w:tmpl w:val="5A24A84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A50E3D"/>
    <w:multiLevelType w:val="hybridMultilevel"/>
    <w:tmpl w:val="BE42593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465325E5"/>
    <w:multiLevelType w:val="hybridMultilevel"/>
    <w:tmpl w:val="F8C071CE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79721EC"/>
    <w:multiLevelType w:val="hybridMultilevel"/>
    <w:tmpl w:val="31445548"/>
    <w:lvl w:ilvl="0" w:tplc="00000007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6C7654"/>
    <w:multiLevelType w:val="hybridMultilevel"/>
    <w:tmpl w:val="854092FA"/>
    <w:lvl w:ilvl="0" w:tplc="041F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3" w15:restartNumberingAfterBreak="0">
    <w:nsid w:val="54836B69"/>
    <w:multiLevelType w:val="hybridMultilevel"/>
    <w:tmpl w:val="EEA4A9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D95FB9"/>
    <w:multiLevelType w:val="hybridMultilevel"/>
    <w:tmpl w:val="12A0D4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C80ABE"/>
    <w:multiLevelType w:val="hybridMultilevel"/>
    <w:tmpl w:val="A0A202C8"/>
    <w:lvl w:ilvl="0" w:tplc="00000007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9F1F38"/>
    <w:multiLevelType w:val="hybridMultilevel"/>
    <w:tmpl w:val="D75A39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B411E1"/>
    <w:multiLevelType w:val="hybridMultilevel"/>
    <w:tmpl w:val="385C8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842CB5"/>
    <w:multiLevelType w:val="hybridMultilevel"/>
    <w:tmpl w:val="8A9602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C06E92"/>
    <w:multiLevelType w:val="hybridMultilevel"/>
    <w:tmpl w:val="5D748A52"/>
    <w:lvl w:ilvl="0" w:tplc="00000007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566F32"/>
    <w:multiLevelType w:val="hybridMultilevel"/>
    <w:tmpl w:val="4670AE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6040F5"/>
    <w:multiLevelType w:val="hybridMultilevel"/>
    <w:tmpl w:val="6B60AB38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916511"/>
    <w:multiLevelType w:val="hybridMultilevel"/>
    <w:tmpl w:val="122EBE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4D4A6C"/>
    <w:multiLevelType w:val="hybridMultilevel"/>
    <w:tmpl w:val="88827E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0"/>
  </w:num>
  <w:num w:numId="5">
    <w:abstractNumId w:val="11"/>
  </w:num>
  <w:num w:numId="6">
    <w:abstractNumId w:val="24"/>
  </w:num>
  <w:num w:numId="7">
    <w:abstractNumId w:val="18"/>
  </w:num>
  <w:num w:numId="8">
    <w:abstractNumId w:val="33"/>
  </w:num>
  <w:num w:numId="9">
    <w:abstractNumId w:val="27"/>
  </w:num>
  <w:num w:numId="10">
    <w:abstractNumId w:val="43"/>
  </w:num>
  <w:num w:numId="11">
    <w:abstractNumId w:val="28"/>
  </w:num>
  <w:num w:numId="12">
    <w:abstractNumId w:val="19"/>
  </w:num>
  <w:num w:numId="13">
    <w:abstractNumId w:val="13"/>
  </w:num>
  <w:num w:numId="14">
    <w:abstractNumId w:val="14"/>
  </w:num>
  <w:num w:numId="15">
    <w:abstractNumId w:val="13"/>
  </w:num>
  <w:num w:numId="16">
    <w:abstractNumId w:val="17"/>
  </w:num>
  <w:num w:numId="17">
    <w:abstractNumId w:val="34"/>
  </w:num>
  <w:num w:numId="18">
    <w:abstractNumId w:val="32"/>
  </w:num>
  <w:num w:numId="19">
    <w:abstractNumId w:val="26"/>
  </w:num>
  <w:num w:numId="20">
    <w:abstractNumId w:val="29"/>
  </w:num>
  <w:num w:numId="21">
    <w:abstractNumId w:val="15"/>
  </w:num>
  <w:num w:numId="22">
    <w:abstractNumId w:val="42"/>
  </w:num>
  <w:num w:numId="23">
    <w:abstractNumId w:val="12"/>
  </w:num>
  <w:num w:numId="24">
    <w:abstractNumId w:val="22"/>
  </w:num>
  <w:num w:numId="25">
    <w:abstractNumId w:val="41"/>
  </w:num>
  <w:num w:numId="26">
    <w:abstractNumId w:val="30"/>
  </w:num>
  <w:num w:numId="27">
    <w:abstractNumId w:val="21"/>
  </w:num>
  <w:num w:numId="28">
    <w:abstractNumId w:val="20"/>
  </w:num>
  <w:num w:numId="29">
    <w:abstractNumId w:val="44"/>
  </w:num>
  <w:num w:numId="30">
    <w:abstractNumId w:val="37"/>
  </w:num>
  <w:num w:numId="31">
    <w:abstractNumId w:val="39"/>
  </w:num>
  <w:num w:numId="32">
    <w:abstractNumId w:val="38"/>
  </w:num>
  <w:num w:numId="33">
    <w:abstractNumId w:val="36"/>
  </w:num>
  <w:num w:numId="34">
    <w:abstractNumId w:val="31"/>
  </w:num>
  <w:num w:numId="35">
    <w:abstractNumId w:val="40"/>
  </w:num>
  <w:num w:numId="36">
    <w:abstractNumId w:val="16"/>
  </w:num>
  <w:num w:numId="37">
    <w:abstractNumId w:val="35"/>
  </w:num>
  <w:num w:numId="38">
    <w:abstractNumId w:val="25"/>
  </w:num>
  <w:num w:numId="39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hideGrammaticalErrors/>
  <w:activeWritingStyle w:appName="MSWord" w:lang="en-AU" w:vendorID="64" w:dllVersion="131078" w:nlCheck="1" w:checkStyle="1"/>
  <w:activeWritingStyle w:appName="MSWord" w:lang="en-US" w:vendorID="64" w:dllVersion="131078" w:nlCheck="1" w:checkStyle="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BDF"/>
    <w:rsid w:val="0000219E"/>
    <w:rsid w:val="00011F53"/>
    <w:rsid w:val="000168AF"/>
    <w:rsid w:val="00017F44"/>
    <w:rsid w:val="00020E1F"/>
    <w:rsid w:val="00022F24"/>
    <w:rsid w:val="0002319D"/>
    <w:rsid w:val="000233A9"/>
    <w:rsid w:val="000233FD"/>
    <w:rsid w:val="00023B8F"/>
    <w:rsid w:val="0003035F"/>
    <w:rsid w:val="00032FED"/>
    <w:rsid w:val="000342F5"/>
    <w:rsid w:val="0004502C"/>
    <w:rsid w:val="0005386F"/>
    <w:rsid w:val="00057D58"/>
    <w:rsid w:val="000614B6"/>
    <w:rsid w:val="00064D76"/>
    <w:rsid w:val="00073327"/>
    <w:rsid w:val="00074AC3"/>
    <w:rsid w:val="00090E15"/>
    <w:rsid w:val="0009280D"/>
    <w:rsid w:val="00093782"/>
    <w:rsid w:val="00094F6B"/>
    <w:rsid w:val="000979A4"/>
    <w:rsid w:val="000A3863"/>
    <w:rsid w:val="000B2EED"/>
    <w:rsid w:val="000B4EE0"/>
    <w:rsid w:val="000C0E59"/>
    <w:rsid w:val="000C3DA4"/>
    <w:rsid w:val="000D180C"/>
    <w:rsid w:val="000D3255"/>
    <w:rsid w:val="000D6DE6"/>
    <w:rsid w:val="000D76EB"/>
    <w:rsid w:val="000E3AAB"/>
    <w:rsid w:val="000E3D1E"/>
    <w:rsid w:val="000E4158"/>
    <w:rsid w:val="000E767F"/>
    <w:rsid w:val="000F051C"/>
    <w:rsid w:val="000F2213"/>
    <w:rsid w:val="000F5F73"/>
    <w:rsid w:val="000F7BED"/>
    <w:rsid w:val="00102327"/>
    <w:rsid w:val="00116412"/>
    <w:rsid w:val="001214FF"/>
    <w:rsid w:val="001313D7"/>
    <w:rsid w:val="00141B0C"/>
    <w:rsid w:val="00150F78"/>
    <w:rsid w:val="00152632"/>
    <w:rsid w:val="001535A9"/>
    <w:rsid w:val="00157832"/>
    <w:rsid w:val="00161A3A"/>
    <w:rsid w:val="0016231C"/>
    <w:rsid w:val="0016540E"/>
    <w:rsid w:val="00183834"/>
    <w:rsid w:val="001845AC"/>
    <w:rsid w:val="001941E2"/>
    <w:rsid w:val="00196C72"/>
    <w:rsid w:val="001B7700"/>
    <w:rsid w:val="001C0715"/>
    <w:rsid w:val="001D0347"/>
    <w:rsid w:val="001D2AF3"/>
    <w:rsid w:val="001D7075"/>
    <w:rsid w:val="001E65BA"/>
    <w:rsid w:val="001F1E80"/>
    <w:rsid w:val="001F5132"/>
    <w:rsid w:val="001F7B62"/>
    <w:rsid w:val="001F7B79"/>
    <w:rsid w:val="00201DD2"/>
    <w:rsid w:val="00204D5B"/>
    <w:rsid w:val="00212519"/>
    <w:rsid w:val="002200EE"/>
    <w:rsid w:val="002245C3"/>
    <w:rsid w:val="002256D1"/>
    <w:rsid w:val="00231F30"/>
    <w:rsid w:val="00232BE0"/>
    <w:rsid w:val="00233F8D"/>
    <w:rsid w:val="002401F8"/>
    <w:rsid w:val="002477F8"/>
    <w:rsid w:val="002508E5"/>
    <w:rsid w:val="00251B48"/>
    <w:rsid w:val="00253B2E"/>
    <w:rsid w:val="0026341A"/>
    <w:rsid w:val="00264FDF"/>
    <w:rsid w:val="002724E5"/>
    <w:rsid w:val="002755D7"/>
    <w:rsid w:val="00284FFC"/>
    <w:rsid w:val="0028526A"/>
    <w:rsid w:val="002869BE"/>
    <w:rsid w:val="00287444"/>
    <w:rsid w:val="00287692"/>
    <w:rsid w:val="00296EF6"/>
    <w:rsid w:val="002A391D"/>
    <w:rsid w:val="002A3ABF"/>
    <w:rsid w:val="002C16FC"/>
    <w:rsid w:val="002C190A"/>
    <w:rsid w:val="002C7815"/>
    <w:rsid w:val="002D2EAE"/>
    <w:rsid w:val="002E20E6"/>
    <w:rsid w:val="003002CD"/>
    <w:rsid w:val="00311415"/>
    <w:rsid w:val="0032093E"/>
    <w:rsid w:val="00321041"/>
    <w:rsid w:val="00323D03"/>
    <w:rsid w:val="00324BEC"/>
    <w:rsid w:val="0032656E"/>
    <w:rsid w:val="003324D0"/>
    <w:rsid w:val="003365A3"/>
    <w:rsid w:val="00342847"/>
    <w:rsid w:val="00343CBA"/>
    <w:rsid w:val="003448C3"/>
    <w:rsid w:val="0034764E"/>
    <w:rsid w:val="00350FBC"/>
    <w:rsid w:val="003656F7"/>
    <w:rsid w:val="00376304"/>
    <w:rsid w:val="00377767"/>
    <w:rsid w:val="00385E9C"/>
    <w:rsid w:val="0038744E"/>
    <w:rsid w:val="00387585"/>
    <w:rsid w:val="003928FF"/>
    <w:rsid w:val="00393190"/>
    <w:rsid w:val="003A4D31"/>
    <w:rsid w:val="003B245A"/>
    <w:rsid w:val="003B32D0"/>
    <w:rsid w:val="003D0817"/>
    <w:rsid w:val="003D1CF2"/>
    <w:rsid w:val="003D25D5"/>
    <w:rsid w:val="003D4314"/>
    <w:rsid w:val="003D47CF"/>
    <w:rsid w:val="003E0352"/>
    <w:rsid w:val="003E1823"/>
    <w:rsid w:val="003E34C3"/>
    <w:rsid w:val="00404B3C"/>
    <w:rsid w:val="0042528E"/>
    <w:rsid w:val="00427CC8"/>
    <w:rsid w:val="00441BBC"/>
    <w:rsid w:val="00447B3C"/>
    <w:rsid w:val="00447F49"/>
    <w:rsid w:val="00461CAF"/>
    <w:rsid w:val="004638E3"/>
    <w:rsid w:val="0046748C"/>
    <w:rsid w:val="00471BE0"/>
    <w:rsid w:val="0048261B"/>
    <w:rsid w:val="004856F9"/>
    <w:rsid w:val="00485AF2"/>
    <w:rsid w:val="00486E77"/>
    <w:rsid w:val="00496DDC"/>
    <w:rsid w:val="004972B0"/>
    <w:rsid w:val="004A2AF4"/>
    <w:rsid w:val="004A2EB6"/>
    <w:rsid w:val="004A32F3"/>
    <w:rsid w:val="004A33B9"/>
    <w:rsid w:val="004A6065"/>
    <w:rsid w:val="004B0D18"/>
    <w:rsid w:val="004D07F3"/>
    <w:rsid w:val="004E11D6"/>
    <w:rsid w:val="004E3ECC"/>
    <w:rsid w:val="004F0AA7"/>
    <w:rsid w:val="004F5CEC"/>
    <w:rsid w:val="004F75BC"/>
    <w:rsid w:val="00502415"/>
    <w:rsid w:val="00510E83"/>
    <w:rsid w:val="00524A1C"/>
    <w:rsid w:val="00527559"/>
    <w:rsid w:val="00530A2A"/>
    <w:rsid w:val="00533754"/>
    <w:rsid w:val="005510AE"/>
    <w:rsid w:val="0055230A"/>
    <w:rsid w:val="005543EE"/>
    <w:rsid w:val="005568C7"/>
    <w:rsid w:val="005573C1"/>
    <w:rsid w:val="0056155C"/>
    <w:rsid w:val="005630D7"/>
    <w:rsid w:val="00573168"/>
    <w:rsid w:val="005776B5"/>
    <w:rsid w:val="00585955"/>
    <w:rsid w:val="00594B64"/>
    <w:rsid w:val="00595130"/>
    <w:rsid w:val="005A2427"/>
    <w:rsid w:val="005A3AD8"/>
    <w:rsid w:val="005B3CF4"/>
    <w:rsid w:val="005C115E"/>
    <w:rsid w:val="005C3C62"/>
    <w:rsid w:val="005D016C"/>
    <w:rsid w:val="005D2F39"/>
    <w:rsid w:val="005D56DD"/>
    <w:rsid w:val="005D5D6E"/>
    <w:rsid w:val="005E19EE"/>
    <w:rsid w:val="005E2212"/>
    <w:rsid w:val="005E4BE2"/>
    <w:rsid w:val="005E5C3B"/>
    <w:rsid w:val="005E76AF"/>
    <w:rsid w:val="005F090B"/>
    <w:rsid w:val="005F19FA"/>
    <w:rsid w:val="00606EC1"/>
    <w:rsid w:val="00610664"/>
    <w:rsid w:val="00611E80"/>
    <w:rsid w:val="0063133B"/>
    <w:rsid w:val="00643D43"/>
    <w:rsid w:val="006504BE"/>
    <w:rsid w:val="00655C07"/>
    <w:rsid w:val="00663670"/>
    <w:rsid w:val="00663E13"/>
    <w:rsid w:val="00664C74"/>
    <w:rsid w:val="00667135"/>
    <w:rsid w:val="00675EE7"/>
    <w:rsid w:val="00677C51"/>
    <w:rsid w:val="00677FDC"/>
    <w:rsid w:val="006805F2"/>
    <w:rsid w:val="0068543F"/>
    <w:rsid w:val="006A0089"/>
    <w:rsid w:val="006A2950"/>
    <w:rsid w:val="006A2CEE"/>
    <w:rsid w:val="006A44E3"/>
    <w:rsid w:val="006B0C89"/>
    <w:rsid w:val="006B743B"/>
    <w:rsid w:val="006C7E47"/>
    <w:rsid w:val="006D7775"/>
    <w:rsid w:val="006E0080"/>
    <w:rsid w:val="007012A3"/>
    <w:rsid w:val="007021E0"/>
    <w:rsid w:val="00706219"/>
    <w:rsid w:val="007105F2"/>
    <w:rsid w:val="00710A5E"/>
    <w:rsid w:val="00713A3D"/>
    <w:rsid w:val="007146FD"/>
    <w:rsid w:val="00720483"/>
    <w:rsid w:val="007278B2"/>
    <w:rsid w:val="00741834"/>
    <w:rsid w:val="007536B0"/>
    <w:rsid w:val="00755995"/>
    <w:rsid w:val="00757CFF"/>
    <w:rsid w:val="0076406A"/>
    <w:rsid w:val="00765962"/>
    <w:rsid w:val="00765974"/>
    <w:rsid w:val="00772145"/>
    <w:rsid w:val="00782FFF"/>
    <w:rsid w:val="007832A6"/>
    <w:rsid w:val="007848F9"/>
    <w:rsid w:val="00794677"/>
    <w:rsid w:val="007A2042"/>
    <w:rsid w:val="007A5A8B"/>
    <w:rsid w:val="007A5E4C"/>
    <w:rsid w:val="007B13F9"/>
    <w:rsid w:val="007B7725"/>
    <w:rsid w:val="007C04AD"/>
    <w:rsid w:val="007C055A"/>
    <w:rsid w:val="007C328B"/>
    <w:rsid w:val="007D3F0A"/>
    <w:rsid w:val="007D6360"/>
    <w:rsid w:val="007E1556"/>
    <w:rsid w:val="007E1774"/>
    <w:rsid w:val="007F0E87"/>
    <w:rsid w:val="007F22C5"/>
    <w:rsid w:val="007F5A00"/>
    <w:rsid w:val="0080099E"/>
    <w:rsid w:val="00816353"/>
    <w:rsid w:val="00817E9D"/>
    <w:rsid w:val="0082013D"/>
    <w:rsid w:val="00823770"/>
    <w:rsid w:val="0082771B"/>
    <w:rsid w:val="008325A6"/>
    <w:rsid w:val="0084516C"/>
    <w:rsid w:val="00845C18"/>
    <w:rsid w:val="008504AD"/>
    <w:rsid w:val="00853181"/>
    <w:rsid w:val="0085587C"/>
    <w:rsid w:val="0087233B"/>
    <w:rsid w:val="00890D10"/>
    <w:rsid w:val="008B1681"/>
    <w:rsid w:val="008B3099"/>
    <w:rsid w:val="008B30FC"/>
    <w:rsid w:val="008C0B1F"/>
    <w:rsid w:val="008C4FBB"/>
    <w:rsid w:val="008C6DAD"/>
    <w:rsid w:val="008C6DC8"/>
    <w:rsid w:val="008D4667"/>
    <w:rsid w:val="008E0A2C"/>
    <w:rsid w:val="008E3DF4"/>
    <w:rsid w:val="008E4E3D"/>
    <w:rsid w:val="008E6CAF"/>
    <w:rsid w:val="008F1C12"/>
    <w:rsid w:val="008F5873"/>
    <w:rsid w:val="008F6F51"/>
    <w:rsid w:val="008F7B24"/>
    <w:rsid w:val="008F7B61"/>
    <w:rsid w:val="008F7B62"/>
    <w:rsid w:val="00900B7B"/>
    <w:rsid w:val="00911755"/>
    <w:rsid w:val="009243AB"/>
    <w:rsid w:val="009445D8"/>
    <w:rsid w:val="00947432"/>
    <w:rsid w:val="00952244"/>
    <w:rsid w:val="00954224"/>
    <w:rsid w:val="009652A5"/>
    <w:rsid w:val="00965330"/>
    <w:rsid w:val="009664ED"/>
    <w:rsid w:val="009678FB"/>
    <w:rsid w:val="00967DF8"/>
    <w:rsid w:val="00985602"/>
    <w:rsid w:val="00986CC3"/>
    <w:rsid w:val="00990A7F"/>
    <w:rsid w:val="009A13F8"/>
    <w:rsid w:val="009A2554"/>
    <w:rsid w:val="009A57B8"/>
    <w:rsid w:val="009A63CE"/>
    <w:rsid w:val="009A63E4"/>
    <w:rsid w:val="009B192C"/>
    <w:rsid w:val="009C12DB"/>
    <w:rsid w:val="009C2DEE"/>
    <w:rsid w:val="009C3815"/>
    <w:rsid w:val="009C4225"/>
    <w:rsid w:val="009C76D9"/>
    <w:rsid w:val="009C7F0A"/>
    <w:rsid w:val="009D4BDF"/>
    <w:rsid w:val="009D5330"/>
    <w:rsid w:val="009D594C"/>
    <w:rsid w:val="009D5D06"/>
    <w:rsid w:val="009D634A"/>
    <w:rsid w:val="009E2E8C"/>
    <w:rsid w:val="009F1E4D"/>
    <w:rsid w:val="009F228D"/>
    <w:rsid w:val="00A021F0"/>
    <w:rsid w:val="00A02B68"/>
    <w:rsid w:val="00A11B9D"/>
    <w:rsid w:val="00A22081"/>
    <w:rsid w:val="00A30901"/>
    <w:rsid w:val="00A34DD4"/>
    <w:rsid w:val="00A418A6"/>
    <w:rsid w:val="00A41B42"/>
    <w:rsid w:val="00A4462A"/>
    <w:rsid w:val="00A472F1"/>
    <w:rsid w:val="00A514B2"/>
    <w:rsid w:val="00A53465"/>
    <w:rsid w:val="00A56EA1"/>
    <w:rsid w:val="00A60E92"/>
    <w:rsid w:val="00A73FA1"/>
    <w:rsid w:val="00A76490"/>
    <w:rsid w:val="00A7652D"/>
    <w:rsid w:val="00A7785B"/>
    <w:rsid w:val="00A816C0"/>
    <w:rsid w:val="00A8244D"/>
    <w:rsid w:val="00A845DA"/>
    <w:rsid w:val="00A8520F"/>
    <w:rsid w:val="00A965DF"/>
    <w:rsid w:val="00A97B6B"/>
    <w:rsid w:val="00AA6280"/>
    <w:rsid w:val="00AB32C6"/>
    <w:rsid w:val="00AB6A21"/>
    <w:rsid w:val="00AB6B3A"/>
    <w:rsid w:val="00AC4C78"/>
    <w:rsid w:val="00AC5165"/>
    <w:rsid w:val="00AE18F4"/>
    <w:rsid w:val="00AE3876"/>
    <w:rsid w:val="00B01FF0"/>
    <w:rsid w:val="00B0247A"/>
    <w:rsid w:val="00B05371"/>
    <w:rsid w:val="00B05C59"/>
    <w:rsid w:val="00B06A69"/>
    <w:rsid w:val="00B10FD2"/>
    <w:rsid w:val="00B17414"/>
    <w:rsid w:val="00B17D61"/>
    <w:rsid w:val="00B208DE"/>
    <w:rsid w:val="00B233F3"/>
    <w:rsid w:val="00B472A0"/>
    <w:rsid w:val="00B478D8"/>
    <w:rsid w:val="00B514DB"/>
    <w:rsid w:val="00B53DC1"/>
    <w:rsid w:val="00B60892"/>
    <w:rsid w:val="00B63E1E"/>
    <w:rsid w:val="00B73F1A"/>
    <w:rsid w:val="00B855C0"/>
    <w:rsid w:val="00B8607C"/>
    <w:rsid w:val="00B95C3B"/>
    <w:rsid w:val="00B95D16"/>
    <w:rsid w:val="00BA43A3"/>
    <w:rsid w:val="00BC09F3"/>
    <w:rsid w:val="00BD40D9"/>
    <w:rsid w:val="00BD44A0"/>
    <w:rsid w:val="00BD702C"/>
    <w:rsid w:val="00BE0FDE"/>
    <w:rsid w:val="00BF0138"/>
    <w:rsid w:val="00BF1F44"/>
    <w:rsid w:val="00BF368C"/>
    <w:rsid w:val="00BF3F6D"/>
    <w:rsid w:val="00BF49C2"/>
    <w:rsid w:val="00C036F9"/>
    <w:rsid w:val="00C03CF4"/>
    <w:rsid w:val="00C07395"/>
    <w:rsid w:val="00C11C08"/>
    <w:rsid w:val="00C13357"/>
    <w:rsid w:val="00C143A0"/>
    <w:rsid w:val="00C14872"/>
    <w:rsid w:val="00C15F50"/>
    <w:rsid w:val="00C17295"/>
    <w:rsid w:val="00C226F8"/>
    <w:rsid w:val="00C26B64"/>
    <w:rsid w:val="00C307EE"/>
    <w:rsid w:val="00C3149E"/>
    <w:rsid w:val="00C32FCA"/>
    <w:rsid w:val="00C340C3"/>
    <w:rsid w:val="00C34F06"/>
    <w:rsid w:val="00C412EA"/>
    <w:rsid w:val="00C42866"/>
    <w:rsid w:val="00C4504D"/>
    <w:rsid w:val="00C54A70"/>
    <w:rsid w:val="00C56C6C"/>
    <w:rsid w:val="00C57D86"/>
    <w:rsid w:val="00C61C5C"/>
    <w:rsid w:val="00C63F7C"/>
    <w:rsid w:val="00C71002"/>
    <w:rsid w:val="00C72535"/>
    <w:rsid w:val="00C733A2"/>
    <w:rsid w:val="00C833B6"/>
    <w:rsid w:val="00C87022"/>
    <w:rsid w:val="00C87BEB"/>
    <w:rsid w:val="00C905DE"/>
    <w:rsid w:val="00C970B2"/>
    <w:rsid w:val="00C97292"/>
    <w:rsid w:val="00CB3A1D"/>
    <w:rsid w:val="00CB53AE"/>
    <w:rsid w:val="00CC47EA"/>
    <w:rsid w:val="00CC6A40"/>
    <w:rsid w:val="00CD6527"/>
    <w:rsid w:val="00CD6D20"/>
    <w:rsid w:val="00CE066D"/>
    <w:rsid w:val="00CE0B66"/>
    <w:rsid w:val="00CE18BD"/>
    <w:rsid w:val="00CE1F1D"/>
    <w:rsid w:val="00CE6CFD"/>
    <w:rsid w:val="00D01E61"/>
    <w:rsid w:val="00D07B96"/>
    <w:rsid w:val="00D33F1A"/>
    <w:rsid w:val="00D33FD0"/>
    <w:rsid w:val="00D351DB"/>
    <w:rsid w:val="00D41F03"/>
    <w:rsid w:val="00D43703"/>
    <w:rsid w:val="00D52516"/>
    <w:rsid w:val="00D55DA5"/>
    <w:rsid w:val="00D61744"/>
    <w:rsid w:val="00D61E2E"/>
    <w:rsid w:val="00D63C4D"/>
    <w:rsid w:val="00D6536B"/>
    <w:rsid w:val="00D660DA"/>
    <w:rsid w:val="00D67A86"/>
    <w:rsid w:val="00D70A64"/>
    <w:rsid w:val="00D76B1A"/>
    <w:rsid w:val="00D77703"/>
    <w:rsid w:val="00D81C93"/>
    <w:rsid w:val="00D90D1F"/>
    <w:rsid w:val="00D913E2"/>
    <w:rsid w:val="00D9172E"/>
    <w:rsid w:val="00D92BB0"/>
    <w:rsid w:val="00D945D3"/>
    <w:rsid w:val="00D94F03"/>
    <w:rsid w:val="00D96AE2"/>
    <w:rsid w:val="00DA2723"/>
    <w:rsid w:val="00DA79E0"/>
    <w:rsid w:val="00DB1EB1"/>
    <w:rsid w:val="00DB4338"/>
    <w:rsid w:val="00DB50AA"/>
    <w:rsid w:val="00DB77DF"/>
    <w:rsid w:val="00DB78F7"/>
    <w:rsid w:val="00DC77B2"/>
    <w:rsid w:val="00DD4EAE"/>
    <w:rsid w:val="00DE19DE"/>
    <w:rsid w:val="00DE2F95"/>
    <w:rsid w:val="00DE67DD"/>
    <w:rsid w:val="00DE724F"/>
    <w:rsid w:val="00DF19DC"/>
    <w:rsid w:val="00DF6CB1"/>
    <w:rsid w:val="00E013DD"/>
    <w:rsid w:val="00E20A01"/>
    <w:rsid w:val="00E21E06"/>
    <w:rsid w:val="00E31C2F"/>
    <w:rsid w:val="00E32289"/>
    <w:rsid w:val="00E43490"/>
    <w:rsid w:val="00E45FC5"/>
    <w:rsid w:val="00E46AD7"/>
    <w:rsid w:val="00E47462"/>
    <w:rsid w:val="00E524CD"/>
    <w:rsid w:val="00E67775"/>
    <w:rsid w:val="00E702AF"/>
    <w:rsid w:val="00E734FB"/>
    <w:rsid w:val="00E75C8F"/>
    <w:rsid w:val="00E779F7"/>
    <w:rsid w:val="00E800E2"/>
    <w:rsid w:val="00E80A6D"/>
    <w:rsid w:val="00EA7C11"/>
    <w:rsid w:val="00EC558A"/>
    <w:rsid w:val="00ED2788"/>
    <w:rsid w:val="00ED7948"/>
    <w:rsid w:val="00EE1ED5"/>
    <w:rsid w:val="00EE3063"/>
    <w:rsid w:val="00EF3ACC"/>
    <w:rsid w:val="00EF4079"/>
    <w:rsid w:val="00EF569B"/>
    <w:rsid w:val="00F01453"/>
    <w:rsid w:val="00F06F5D"/>
    <w:rsid w:val="00F101D9"/>
    <w:rsid w:val="00F15B96"/>
    <w:rsid w:val="00F170B6"/>
    <w:rsid w:val="00F20A66"/>
    <w:rsid w:val="00F230F0"/>
    <w:rsid w:val="00F24DEF"/>
    <w:rsid w:val="00F43808"/>
    <w:rsid w:val="00F44950"/>
    <w:rsid w:val="00F46A53"/>
    <w:rsid w:val="00F603E6"/>
    <w:rsid w:val="00F6765D"/>
    <w:rsid w:val="00F72B14"/>
    <w:rsid w:val="00F80951"/>
    <w:rsid w:val="00F81533"/>
    <w:rsid w:val="00F841EA"/>
    <w:rsid w:val="00F92818"/>
    <w:rsid w:val="00F93755"/>
    <w:rsid w:val="00FA13CF"/>
    <w:rsid w:val="00FA36D4"/>
    <w:rsid w:val="00FA6A50"/>
    <w:rsid w:val="00FA73A3"/>
    <w:rsid w:val="00FB0E48"/>
    <w:rsid w:val="00FB3C6B"/>
    <w:rsid w:val="00FB48C5"/>
    <w:rsid w:val="00FB4E8A"/>
    <w:rsid w:val="00FC00B1"/>
    <w:rsid w:val="00FC6874"/>
    <w:rsid w:val="00FD4D2B"/>
    <w:rsid w:val="00FD5BF4"/>
    <w:rsid w:val="00FD6EBD"/>
    <w:rsid w:val="00FE2B93"/>
    <w:rsid w:val="00FE2DB2"/>
    <w:rsid w:val="00FE3F60"/>
    <w:rsid w:val="00FE507C"/>
    <w:rsid w:val="00FE7A87"/>
    <w:rsid w:val="00FF018E"/>
    <w:rsid w:val="00FF0258"/>
    <w:rsid w:val="00FF040A"/>
    <w:rsid w:val="00FF0B0B"/>
    <w:rsid w:val="00FF0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BFAF46C"/>
  <w15:chartTrackingRefBased/>
  <w15:docId w15:val="{CC9A6A5F-67BE-7947-8835-918E5D10C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autoSpaceDE w:val="0"/>
    </w:pPr>
    <w:rPr>
      <w:rFonts w:ascii="Arial" w:eastAsia="Calibri" w:hAnsi="Arial" w:cs="Arial"/>
      <w:lang w:eastAsia="zh-CN"/>
    </w:rPr>
  </w:style>
  <w:style w:type="paragraph" w:styleId="Balk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5">
    <w:name w:val="WW8Num5z5"/>
    <w:rPr>
      <w:rFonts w:ascii="Wingdings" w:hAnsi="Wingdings" w:cs="Wingdings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6">
    <w:name w:val="WW8Num7z6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10z1">
    <w:name w:val="WW8Num10z1"/>
    <w:rPr>
      <w:rFonts w:ascii="Symbol" w:hAnsi="Symbol" w:cs="Symbol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0">
    <w:name w:val="WW8Num14z0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5z1">
    <w:name w:val="WW8Num15z1"/>
    <w:rPr>
      <w:rFonts w:cs="Times New Roman"/>
    </w:rPr>
  </w:style>
  <w:style w:type="character" w:customStyle="1" w:styleId="WW8Num16z0">
    <w:name w:val="WW8Num16z0"/>
    <w:rPr>
      <w:rFonts w:ascii="Symbol" w:hAnsi="Symbol" w:cs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19z6">
    <w:name w:val="WW8Num19z6"/>
    <w:rPr>
      <w:rFonts w:ascii="Symbol" w:hAnsi="Symbol" w:cs="Symbol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2z3">
    <w:name w:val="WW8Num22z3"/>
    <w:rPr>
      <w:rFonts w:ascii="Symbol" w:hAnsi="Symbol" w:cs="Symbol"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4z0">
    <w:name w:val="WW8Num24z0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24z3">
    <w:name w:val="WW8Num24z3"/>
    <w:rPr>
      <w:rFonts w:ascii="Symbol" w:hAnsi="Symbol" w:cs="Symbol"/>
    </w:rPr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  <w:rPr>
      <w:rFonts w:ascii="Symbol" w:hAnsi="Symbol" w:cs="Symbol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 w:cs="Wingdings"/>
    </w:rPr>
  </w:style>
  <w:style w:type="character" w:customStyle="1" w:styleId="WW8Num27z0">
    <w:name w:val="WW8Num27z0"/>
    <w:rPr>
      <w:b/>
    </w:rPr>
  </w:style>
  <w:style w:type="character" w:customStyle="1" w:styleId="WW8Num27z1">
    <w:name w:val="WW8Num27z1"/>
    <w:rPr>
      <w:rFonts w:ascii="Symbol" w:hAnsi="Symbol" w:cs="Symbol"/>
      <w:b/>
    </w:rPr>
  </w:style>
  <w:style w:type="character" w:customStyle="1" w:styleId="WW8Num28z0">
    <w:name w:val="WW8Num28z0"/>
    <w:rPr>
      <w:rFonts w:ascii="Symbol" w:hAnsi="Symbol" w:cs="Symbol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 w:cs="Wingdings"/>
    </w:rPr>
  </w:style>
  <w:style w:type="character" w:customStyle="1" w:styleId="WW8Num29z0">
    <w:name w:val="WW8Num29z0"/>
    <w:rPr>
      <w:rFonts w:ascii="Symbol" w:hAnsi="Symbol" w:cs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30z0">
    <w:name w:val="WW8Num30z0"/>
    <w:rPr>
      <w:rFonts w:ascii="Symbol" w:hAnsi="Symbol" w:cs="Symbo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1z0">
    <w:name w:val="WW8Num31z0"/>
    <w:rPr>
      <w:rFonts w:ascii="Symbol" w:hAnsi="Symbol" w:cs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2z0">
    <w:name w:val="WW8Num32z0"/>
    <w:rPr>
      <w:rFonts w:ascii="Symbol" w:hAnsi="Symbol" w:cs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3z0">
    <w:name w:val="WW8Num33z0"/>
    <w:rPr>
      <w:rFonts w:ascii="Symbol" w:hAnsi="Symbol" w:cs="Symbol"/>
    </w:rPr>
  </w:style>
  <w:style w:type="character" w:customStyle="1" w:styleId="WW8Num34z0">
    <w:name w:val="WW8Num34z0"/>
    <w:rPr>
      <w:rFonts w:ascii="Symbol" w:hAnsi="Symbol" w:cs="Symbol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 w:cs="Wingdings"/>
    </w:rPr>
  </w:style>
  <w:style w:type="character" w:customStyle="1" w:styleId="WW8Num35z0">
    <w:name w:val="WW8Num35z0"/>
    <w:rPr>
      <w:rFonts w:ascii="Symbol" w:hAnsi="Symbol" w:cs="Symbol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6z0">
    <w:name w:val="WW8Num36z0"/>
    <w:rPr>
      <w:rFonts w:ascii="Symbol" w:hAnsi="Symbol" w:cs="Symbol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2">
    <w:name w:val="WW8Num36z2"/>
    <w:rPr>
      <w:rFonts w:ascii="Wingdings" w:hAnsi="Wingdings" w:cs="Wingdings"/>
    </w:rPr>
  </w:style>
  <w:style w:type="character" w:customStyle="1" w:styleId="WW8Num37z0">
    <w:name w:val="WW8Num37z0"/>
    <w:rPr>
      <w:rFonts w:ascii="Symbol" w:hAnsi="Symbol" w:cs="Symbol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 w:cs="Wingdings"/>
    </w:rPr>
  </w:style>
  <w:style w:type="character" w:customStyle="1" w:styleId="WW8Num38z0">
    <w:name w:val="WW8Num38z0"/>
    <w:rPr>
      <w:rFonts w:ascii="Times New Roman" w:eastAsia="Times New Roman" w:hAnsi="Times New Roman" w:cs="Times New Roman"/>
    </w:rPr>
  </w:style>
  <w:style w:type="character" w:customStyle="1" w:styleId="WW8Num38z1">
    <w:name w:val="WW8Num38z1"/>
    <w:rPr>
      <w:rFonts w:ascii="Courier New" w:hAnsi="Courier New" w:cs="Courier New"/>
    </w:rPr>
  </w:style>
  <w:style w:type="character" w:customStyle="1" w:styleId="WW8Num38z2">
    <w:name w:val="WW8Num38z2"/>
    <w:rPr>
      <w:rFonts w:ascii="Wingdings" w:hAnsi="Wingdings" w:cs="Wingdings"/>
    </w:rPr>
  </w:style>
  <w:style w:type="character" w:customStyle="1" w:styleId="WW8Num38z3">
    <w:name w:val="WW8Num38z3"/>
    <w:rPr>
      <w:rFonts w:ascii="Symbol" w:hAnsi="Symbol" w:cs="Symbol"/>
    </w:rPr>
  </w:style>
  <w:style w:type="character" w:customStyle="1" w:styleId="WW8Num39z0">
    <w:name w:val="WW8Num39z0"/>
    <w:rPr>
      <w:rFonts w:ascii="Symbol" w:hAnsi="Symbol" w:cs="Symbol"/>
    </w:rPr>
  </w:style>
  <w:style w:type="character" w:customStyle="1" w:styleId="WW8Num40z0">
    <w:name w:val="WW8Num40z0"/>
    <w:rPr>
      <w:rFonts w:ascii="Symbol" w:hAnsi="Symbol" w:cs="Symbol"/>
    </w:rPr>
  </w:style>
  <w:style w:type="character" w:customStyle="1" w:styleId="WW8Num40z1">
    <w:name w:val="WW8Num40z1"/>
    <w:rPr>
      <w:rFonts w:ascii="Courier New" w:hAnsi="Courier New" w:cs="Courier New"/>
    </w:rPr>
  </w:style>
  <w:style w:type="character" w:customStyle="1" w:styleId="WW8Num40z5">
    <w:name w:val="WW8Num40z5"/>
    <w:rPr>
      <w:rFonts w:ascii="Wingdings" w:hAnsi="Wingdings" w:cs="Wingdings"/>
    </w:rPr>
  </w:style>
  <w:style w:type="character" w:customStyle="1" w:styleId="WW8Num41z0">
    <w:name w:val="WW8Num41z0"/>
    <w:rPr>
      <w:rFonts w:ascii="Courier New" w:hAnsi="Courier New" w:cs="Courier New"/>
    </w:rPr>
  </w:style>
  <w:style w:type="character" w:customStyle="1" w:styleId="WW8Num41z2">
    <w:name w:val="WW8Num41z2"/>
    <w:rPr>
      <w:rFonts w:ascii="Wingdings" w:hAnsi="Wingdings" w:cs="Wingdings"/>
    </w:rPr>
  </w:style>
  <w:style w:type="character" w:customStyle="1" w:styleId="WW8Num41z3">
    <w:name w:val="WW8Num41z3"/>
    <w:rPr>
      <w:rFonts w:ascii="Symbol" w:hAnsi="Symbol" w:cs="Symbol"/>
    </w:rPr>
  </w:style>
  <w:style w:type="character" w:customStyle="1" w:styleId="WW8Num42z0">
    <w:name w:val="WW8Num42z0"/>
    <w:rPr>
      <w:b/>
    </w:rPr>
  </w:style>
  <w:style w:type="character" w:customStyle="1" w:styleId="WW8Num43z0">
    <w:name w:val="WW8Num43z0"/>
    <w:rPr>
      <w:rFonts w:ascii="Symbol" w:hAnsi="Symbol" w:cs="Symbol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 w:cs="Wingdings"/>
    </w:rPr>
  </w:style>
  <w:style w:type="character" w:customStyle="1" w:styleId="WW8Num44z0">
    <w:name w:val="WW8Num44z0"/>
    <w:rPr>
      <w:rFonts w:ascii="Courier New" w:hAnsi="Courier New" w:cs="Courier New"/>
    </w:rPr>
  </w:style>
  <w:style w:type="character" w:customStyle="1" w:styleId="WW8Num44z2">
    <w:name w:val="WW8Num44z2"/>
    <w:rPr>
      <w:rFonts w:ascii="Wingdings" w:hAnsi="Wingdings" w:cs="Wingdings"/>
    </w:rPr>
  </w:style>
  <w:style w:type="character" w:customStyle="1" w:styleId="WW8Num44z3">
    <w:name w:val="WW8Num44z3"/>
    <w:rPr>
      <w:rFonts w:ascii="Symbol" w:hAnsi="Symbol" w:cs="Symbol"/>
    </w:rPr>
  </w:style>
  <w:style w:type="character" w:customStyle="1" w:styleId="WW8Num45z0">
    <w:name w:val="WW8Num45z0"/>
    <w:rPr>
      <w:rFonts w:ascii="Symbol" w:hAnsi="Symbol" w:cs="Symbol"/>
    </w:rPr>
  </w:style>
  <w:style w:type="character" w:customStyle="1" w:styleId="WW8Num46z0">
    <w:name w:val="WW8Num46z0"/>
    <w:rPr>
      <w:rFonts w:ascii="Symbol" w:hAnsi="Symbol" w:cs="Symbol"/>
    </w:rPr>
  </w:style>
  <w:style w:type="character" w:customStyle="1" w:styleId="WW8Num46z1">
    <w:name w:val="WW8Num46z1"/>
    <w:rPr>
      <w:rFonts w:ascii="Courier New" w:hAnsi="Courier New" w:cs="Courier New"/>
    </w:rPr>
  </w:style>
  <w:style w:type="character" w:customStyle="1" w:styleId="WW8Num46z2">
    <w:name w:val="WW8Num46z2"/>
    <w:rPr>
      <w:rFonts w:ascii="Wingdings" w:hAnsi="Wingdings" w:cs="Wingdings"/>
    </w:rPr>
  </w:style>
  <w:style w:type="character" w:customStyle="1" w:styleId="WW8Num47z0">
    <w:name w:val="WW8Num47z0"/>
    <w:rPr>
      <w:rFonts w:ascii="Symbol" w:hAnsi="Symbol" w:cs="Symbol"/>
    </w:rPr>
  </w:style>
  <w:style w:type="character" w:customStyle="1" w:styleId="WW8Num47z1">
    <w:name w:val="WW8Num47z1"/>
    <w:rPr>
      <w:rFonts w:ascii="Courier New" w:hAnsi="Courier New" w:cs="Courier New"/>
    </w:rPr>
  </w:style>
  <w:style w:type="character" w:customStyle="1" w:styleId="WW8Num47z2">
    <w:name w:val="WW8Num47z2"/>
    <w:rPr>
      <w:rFonts w:ascii="Wingdings" w:hAnsi="Wingdings" w:cs="Wingdings"/>
    </w:rPr>
  </w:style>
  <w:style w:type="character" w:customStyle="1" w:styleId="VarsaylanParagrafYazTipi1">
    <w:name w:val="Varsayılan Paragraf Yazı Tipi1"/>
  </w:style>
  <w:style w:type="character" w:styleId="Kpr">
    <w:name w:val="Hyperlink"/>
    <w:rPr>
      <w:color w:val="0000FF"/>
      <w:u w:val="single"/>
    </w:rPr>
  </w:style>
  <w:style w:type="character" w:customStyle="1" w:styleId="CharChar">
    <w:name w:val="Char Char"/>
    <w:rPr>
      <w:rFonts w:ascii="Cambria" w:eastAsia="Calibri" w:hAnsi="Cambria" w:cs="Cambria"/>
      <w:b/>
      <w:bCs/>
      <w:sz w:val="26"/>
      <w:szCs w:val="26"/>
      <w:lang w:val="tr-TR" w:bidi="ar-SA"/>
    </w:rPr>
  </w:style>
  <w:style w:type="character" w:customStyle="1" w:styleId="apple-style-span">
    <w:name w:val="apple-style-span"/>
    <w:basedOn w:val="VarsaylanParagrafYazTipi1"/>
  </w:style>
  <w:style w:type="paragraph" w:customStyle="1" w:styleId="Balk">
    <w:name w:val="Başlık"/>
    <w:basedOn w:val="Normal"/>
    <w:next w:val="GvdeMetni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GvdeMetni">
    <w:name w:val="Body Text"/>
    <w:basedOn w:val="Normal"/>
    <w:pPr>
      <w:spacing w:after="120"/>
    </w:pPr>
  </w:style>
  <w:style w:type="paragraph" w:styleId="Liste">
    <w:name w:val="List"/>
    <w:basedOn w:val="GvdeMetni"/>
    <w:rPr>
      <w:rFonts w:cs="Mangal"/>
    </w:rPr>
  </w:style>
  <w:style w:type="paragraph" w:styleId="ResimYazs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Dizin">
    <w:name w:val="Dizin"/>
    <w:basedOn w:val="Normal"/>
    <w:pPr>
      <w:suppressLineNumbers/>
    </w:pPr>
    <w:rPr>
      <w:rFonts w:cs="Mangal"/>
    </w:rPr>
  </w:style>
  <w:style w:type="paragraph" w:customStyle="1" w:styleId="ListParagraph1">
    <w:name w:val="List Paragraph1"/>
    <w:basedOn w:val="Normal"/>
    <w:pPr>
      <w:widowControl/>
      <w:autoSpaceDE/>
      <w:ind w:left="720"/>
    </w:pPr>
    <w:rPr>
      <w:rFonts w:ascii="Times New Roman" w:hAnsi="Times New Roman" w:cs="Times New Roman"/>
      <w:sz w:val="22"/>
      <w:szCs w:val="24"/>
    </w:rPr>
  </w:style>
  <w:style w:type="paragraph" w:customStyle="1" w:styleId="OrtaKlavuz21">
    <w:name w:val="Orta Kılavuz 21"/>
    <w:basedOn w:val="Normal"/>
    <w:link w:val="OrtaKlavuz2Char"/>
    <w:uiPriority w:val="1"/>
    <w:qFormat/>
    <w:pPr>
      <w:widowControl/>
      <w:autoSpaceDE/>
    </w:pPr>
    <w:rPr>
      <w:rFonts w:ascii="Calibri" w:hAnsi="Calibri" w:cs="Times New Roman"/>
      <w:sz w:val="22"/>
      <w:szCs w:val="22"/>
      <w:lang w:val="en-US" w:bidi="en-US"/>
    </w:rPr>
  </w:style>
  <w:style w:type="paragraph" w:customStyle="1" w:styleId="RenkliListe-Vurgu11">
    <w:name w:val="Renkli Liste - Vurgu 11"/>
    <w:basedOn w:val="Normal"/>
    <w:uiPriority w:val="99"/>
    <w:qFormat/>
    <w:pPr>
      <w:ind w:left="708"/>
    </w:pPr>
  </w:style>
  <w:style w:type="paragraph" w:customStyle="1" w:styleId="listparagraph">
    <w:name w:val="listparagraph"/>
    <w:basedOn w:val="Normal"/>
    <w:pPr>
      <w:widowControl/>
      <w:autoSpaceDE/>
      <w:spacing w:before="280" w:after="2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oerii">
    <w:name w:val="Tablo İçeriği"/>
    <w:basedOn w:val="Normal"/>
    <w:pPr>
      <w:suppressLineNumbers/>
    </w:pPr>
  </w:style>
  <w:style w:type="paragraph" w:customStyle="1" w:styleId="TabloBal">
    <w:name w:val="Tablo Başlığı"/>
    <w:basedOn w:val="Tabloerii"/>
    <w:pPr>
      <w:jc w:val="center"/>
    </w:pPr>
    <w:rPr>
      <w:b/>
      <w:bCs/>
    </w:rPr>
  </w:style>
  <w:style w:type="character" w:customStyle="1" w:styleId="OrtaKlavuz2Char">
    <w:name w:val="Orta Kılavuz 2 Char"/>
    <w:link w:val="OrtaKlavuz21"/>
    <w:uiPriority w:val="1"/>
    <w:locked/>
    <w:rsid w:val="00287692"/>
    <w:rPr>
      <w:rFonts w:ascii="Calibri" w:eastAsia="Calibri" w:hAnsi="Calibri"/>
      <w:sz w:val="22"/>
      <w:szCs w:val="22"/>
      <w:lang w:val="en-US" w:eastAsia="zh-CN" w:bidi="en-US"/>
    </w:rPr>
  </w:style>
  <w:style w:type="table" w:styleId="TabloKlavuzu">
    <w:name w:val="Table Grid"/>
    <w:basedOn w:val="NormalTablo"/>
    <w:uiPriority w:val="59"/>
    <w:rsid w:val="003002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9280D"/>
    <w:pPr>
      <w:widowControl/>
      <w:suppressAutoHyphens w:val="0"/>
      <w:autoSpaceDE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90E15"/>
    <w:pPr>
      <w:ind w:left="708"/>
    </w:pPr>
  </w:style>
  <w:style w:type="paragraph" w:styleId="stBilgi">
    <w:name w:val="header"/>
    <w:basedOn w:val="Normal"/>
    <w:link w:val="stBilgiChar"/>
    <w:uiPriority w:val="99"/>
    <w:unhideWhenUsed/>
    <w:rsid w:val="00E4746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E47462"/>
    <w:rPr>
      <w:rFonts w:ascii="Arial" w:eastAsia="Calibri" w:hAnsi="Arial" w:cs="Arial"/>
      <w:lang w:eastAsia="zh-CN"/>
    </w:rPr>
  </w:style>
  <w:style w:type="paragraph" w:styleId="AltBilgi">
    <w:name w:val="footer"/>
    <w:basedOn w:val="Normal"/>
    <w:link w:val="AltBilgiChar"/>
    <w:uiPriority w:val="99"/>
    <w:unhideWhenUsed/>
    <w:rsid w:val="00E4746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E47462"/>
    <w:rPr>
      <w:rFonts w:ascii="Arial" w:eastAsia="Calibri" w:hAnsi="Arial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09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6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D4898-1FD8-4BDF-8F19-D471F4E87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</vt:lpstr>
      <vt:lpstr>T</vt:lpstr>
    </vt:vector>
  </TitlesOfParts>
  <Company/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pv</dc:creator>
  <cp:keywords>GENEL/PUBLIC, GENEL/PUBLIC</cp:keywords>
  <cp:lastModifiedBy>Yakup Bahadir AKKAYA</cp:lastModifiedBy>
  <cp:revision>2</cp:revision>
  <cp:lastPrinted>2017-01-27T11:37:00Z</cp:lastPrinted>
  <dcterms:created xsi:type="dcterms:W3CDTF">2025-09-02T13:27:00Z</dcterms:created>
  <dcterms:modified xsi:type="dcterms:W3CDTF">2025-09-02T13:27:00Z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6ab440da-7652-48f3-aeab-26404436e16a</vt:lpwstr>
  </property>
  <property fmtid="{D5CDD505-2E9C-101B-9397-08002B2CF9AE}" pid="3" name="YHClassification">
    <vt:lpwstr>GENEL / PUBLIC</vt:lpwstr>
  </property>
  <property fmtid="{D5CDD505-2E9C-101B-9397-08002B2CF9AE}" pid="4" name="YH_Classification">
    <vt:lpwstr>YH_Classification=4PUB</vt:lpwstr>
  </property>
</Properties>
</file>